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755DF" w14:textId="77777777" w:rsidR="00044F96" w:rsidRPr="00DA2837" w:rsidRDefault="00044F96" w:rsidP="00AB09A0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Hlk95066071"/>
      <w:r w:rsidRPr="00DA2837">
        <w:rPr>
          <w:rFonts w:ascii="Times New Roman" w:hAnsi="Times New Roman"/>
          <w:b/>
        </w:rPr>
        <w:t>SYLABUS DO PRZEDMIOTU</w:t>
      </w:r>
    </w:p>
    <w:p w14:paraId="79163223" w14:textId="77777777" w:rsidR="00B934CD" w:rsidRPr="00DA2837" w:rsidRDefault="00B934CD" w:rsidP="00AB09A0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235"/>
      </w:tblGrid>
      <w:tr w:rsidR="00DA2837" w:rsidRPr="00DA2837" w14:paraId="08C569DB" w14:textId="77777777" w:rsidTr="001A0873">
        <w:trPr>
          <w:trHeight w:hRule="exact" w:val="284"/>
        </w:trPr>
        <w:tc>
          <w:tcPr>
            <w:tcW w:w="3921" w:type="dxa"/>
          </w:tcPr>
          <w:p w14:paraId="638E58A8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367" w:type="dxa"/>
          </w:tcPr>
          <w:p w14:paraId="66EC0D41" w14:textId="77777777" w:rsidR="00B934CD" w:rsidRPr="00DA2837" w:rsidRDefault="00A56F7C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hAnsi="Times New Roman"/>
                <w:b/>
              </w:rPr>
              <w:t>Finanse i rachunkowość w chmurze obliczeniowej</w:t>
            </w:r>
          </w:p>
        </w:tc>
      </w:tr>
      <w:tr w:rsidR="00DA2837" w:rsidRPr="00DA2837" w14:paraId="468CA29A" w14:textId="77777777" w:rsidTr="001A0873">
        <w:trPr>
          <w:trHeight w:hRule="exact" w:val="284"/>
        </w:trPr>
        <w:tc>
          <w:tcPr>
            <w:tcW w:w="3921" w:type="dxa"/>
          </w:tcPr>
          <w:p w14:paraId="187AB7F9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367" w:type="dxa"/>
          </w:tcPr>
          <w:p w14:paraId="36F094E3" w14:textId="2388F766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hAnsi="Times New Roman"/>
                <w:b/>
              </w:rPr>
              <w:t xml:space="preserve">Finanse i </w:t>
            </w:r>
            <w:r w:rsidR="004D7B26" w:rsidRPr="00DA2837">
              <w:rPr>
                <w:rFonts w:ascii="Times New Roman" w:hAnsi="Times New Roman"/>
                <w:b/>
              </w:rPr>
              <w:t>R</w:t>
            </w:r>
            <w:r w:rsidRPr="00DA2837">
              <w:rPr>
                <w:rFonts w:ascii="Times New Roman" w:hAnsi="Times New Roman"/>
                <w:b/>
              </w:rPr>
              <w:t xml:space="preserve">achunkowość </w:t>
            </w:r>
            <w:r w:rsidR="002762B9" w:rsidRPr="00DA2837">
              <w:rPr>
                <w:rFonts w:ascii="Times New Roman" w:hAnsi="Times New Roman"/>
                <w:b/>
              </w:rPr>
              <w:t xml:space="preserve">w </w:t>
            </w:r>
            <w:r w:rsidR="004D7B26" w:rsidRPr="00DA2837">
              <w:rPr>
                <w:rFonts w:ascii="Times New Roman" w:hAnsi="Times New Roman"/>
                <w:b/>
              </w:rPr>
              <w:t>B</w:t>
            </w:r>
            <w:r w:rsidR="002762B9" w:rsidRPr="00DA2837">
              <w:rPr>
                <w:rFonts w:ascii="Times New Roman" w:hAnsi="Times New Roman"/>
                <w:b/>
              </w:rPr>
              <w:t>iznesie</w:t>
            </w:r>
          </w:p>
        </w:tc>
      </w:tr>
      <w:tr w:rsidR="00DA2837" w:rsidRPr="00DA2837" w14:paraId="113497F0" w14:textId="77777777" w:rsidTr="001A0873">
        <w:trPr>
          <w:trHeight w:hRule="exact" w:val="284"/>
        </w:trPr>
        <w:tc>
          <w:tcPr>
            <w:tcW w:w="3921" w:type="dxa"/>
          </w:tcPr>
          <w:p w14:paraId="1C46DB7E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367" w:type="dxa"/>
          </w:tcPr>
          <w:p w14:paraId="655F39AD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DA2837">
              <w:rPr>
                <w:rFonts w:ascii="Times New Roman" w:eastAsia="Times New Roman" w:hAnsi="Times New Roman"/>
                <w:b/>
              </w:rPr>
              <w:t>stacjonarne</w:t>
            </w:r>
          </w:p>
        </w:tc>
      </w:tr>
      <w:tr w:rsidR="00DA2837" w:rsidRPr="00DA2837" w14:paraId="3A47427B" w14:textId="77777777" w:rsidTr="001A0873">
        <w:trPr>
          <w:trHeight w:hRule="exact" w:val="284"/>
        </w:trPr>
        <w:tc>
          <w:tcPr>
            <w:tcW w:w="3921" w:type="dxa"/>
          </w:tcPr>
          <w:p w14:paraId="29B58FDB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367" w:type="dxa"/>
          </w:tcPr>
          <w:p w14:paraId="355C8AD8" w14:textId="77777777" w:rsidR="00B934CD" w:rsidRPr="00DA2837" w:rsidRDefault="00A85A72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DA2837">
              <w:rPr>
                <w:rFonts w:ascii="Times New Roman" w:hAnsi="Times New Roman"/>
                <w:b/>
              </w:rPr>
              <w:t>drugiego stopnia</w:t>
            </w:r>
          </w:p>
        </w:tc>
      </w:tr>
      <w:tr w:rsidR="00DA2837" w:rsidRPr="00DA2837" w14:paraId="427116AA" w14:textId="77777777" w:rsidTr="001A0873">
        <w:trPr>
          <w:trHeight w:hRule="exact" w:val="284"/>
        </w:trPr>
        <w:tc>
          <w:tcPr>
            <w:tcW w:w="3921" w:type="dxa"/>
          </w:tcPr>
          <w:p w14:paraId="5ACE437F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367" w:type="dxa"/>
          </w:tcPr>
          <w:p w14:paraId="36003EAC" w14:textId="77777777" w:rsidR="00B934CD" w:rsidRPr="00DA2837" w:rsidRDefault="00A85A72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hAnsi="Times New Roman"/>
                <w:b/>
              </w:rPr>
              <w:t>1</w:t>
            </w:r>
          </w:p>
        </w:tc>
      </w:tr>
      <w:tr w:rsidR="00DA2837" w:rsidRPr="00DA2837" w14:paraId="516F58D8" w14:textId="77777777" w:rsidTr="001A0873">
        <w:trPr>
          <w:trHeight w:hRule="exact" w:val="284"/>
        </w:trPr>
        <w:tc>
          <w:tcPr>
            <w:tcW w:w="3921" w:type="dxa"/>
          </w:tcPr>
          <w:p w14:paraId="077F4ADB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367" w:type="dxa"/>
          </w:tcPr>
          <w:p w14:paraId="396777E5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hAnsi="Times New Roman"/>
                <w:b/>
              </w:rPr>
              <w:t>I</w:t>
            </w:r>
            <w:r w:rsidR="002762B9" w:rsidRPr="00DA2837">
              <w:rPr>
                <w:rFonts w:ascii="Times New Roman" w:hAnsi="Times New Roman"/>
                <w:b/>
              </w:rPr>
              <w:t>I</w:t>
            </w:r>
          </w:p>
        </w:tc>
      </w:tr>
      <w:tr w:rsidR="00DA2837" w:rsidRPr="00DA2837" w14:paraId="29315612" w14:textId="77777777" w:rsidTr="001A0873">
        <w:trPr>
          <w:trHeight w:hRule="exact" w:val="284"/>
        </w:trPr>
        <w:tc>
          <w:tcPr>
            <w:tcW w:w="3921" w:type="dxa"/>
          </w:tcPr>
          <w:p w14:paraId="37B02957" w14:textId="77777777" w:rsidR="007D4148" w:rsidRPr="00DA2837" w:rsidRDefault="007D414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367" w:type="dxa"/>
          </w:tcPr>
          <w:p w14:paraId="7C2EC465" w14:textId="20C8C54D" w:rsidR="007D4148" w:rsidRPr="00DA2837" w:rsidRDefault="0026042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eastAsia="Times New Roman" w:hAnsi="Times New Roman"/>
                <w:b/>
              </w:rPr>
              <w:t>Katedra</w:t>
            </w:r>
            <w:r w:rsidR="007D4148" w:rsidRPr="00DA2837">
              <w:rPr>
                <w:rFonts w:ascii="Times New Roman" w:eastAsia="Times New Roman" w:hAnsi="Times New Roman"/>
                <w:b/>
              </w:rPr>
              <w:t xml:space="preserve"> Informa</w:t>
            </w:r>
            <w:r w:rsidR="009B7DBD" w:rsidRPr="00DA2837">
              <w:rPr>
                <w:rFonts w:ascii="Times New Roman" w:eastAsia="Times New Roman" w:hAnsi="Times New Roman"/>
                <w:b/>
              </w:rPr>
              <w:t>cyjn</w:t>
            </w:r>
            <w:r w:rsidR="007D4148" w:rsidRPr="00DA2837">
              <w:rPr>
                <w:rFonts w:ascii="Times New Roman" w:eastAsia="Times New Roman" w:hAnsi="Times New Roman"/>
                <w:b/>
              </w:rPr>
              <w:t>ych Systemów Zarządzania</w:t>
            </w:r>
          </w:p>
        </w:tc>
      </w:tr>
      <w:tr w:rsidR="00DA2837" w:rsidRPr="00DA2837" w14:paraId="667E63D7" w14:textId="77777777" w:rsidTr="001A0873">
        <w:trPr>
          <w:trHeight w:hRule="exact" w:val="284"/>
        </w:trPr>
        <w:tc>
          <w:tcPr>
            <w:tcW w:w="3921" w:type="dxa"/>
          </w:tcPr>
          <w:p w14:paraId="64BFC249" w14:textId="77777777" w:rsidR="007D4148" w:rsidRPr="00DA2837" w:rsidRDefault="007D414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367" w:type="dxa"/>
          </w:tcPr>
          <w:p w14:paraId="2B8D4AE1" w14:textId="3C82FF0B" w:rsidR="007D4148" w:rsidRPr="00DA2837" w:rsidRDefault="00A94B17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eastAsia="Times New Roman" w:hAnsi="Times New Roman"/>
                <w:b/>
              </w:rPr>
              <w:t>d</w:t>
            </w:r>
            <w:r w:rsidR="00820A33" w:rsidRPr="00DA2837">
              <w:rPr>
                <w:rFonts w:ascii="Times New Roman" w:eastAsia="Times New Roman" w:hAnsi="Times New Roman"/>
                <w:b/>
              </w:rPr>
              <w:t xml:space="preserve">r inż. Paweł </w:t>
            </w:r>
            <w:proofErr w:type="spellStart"/>
            <w:r w:rsidR="00820A33" w:rsidRPr="00DA2837">
              <w:rPr>
                <w:rFonts w:ascii="Times New Roman" w:eastAsia="Times New Roman" w:hAnsi="Times New Roman"/>
                <w:b/>
              </w:rPr>
              <w:t>Kobis</w:t>
            </w:r>
            <w:proofErr w:type="spellEnd"/>
          </w:p>
        </w:tc>
      </w:tr>
      <w:tr w:rsidR="00DA2837" w:rsidRPr="00DA2837" w14:paraId="1F5352EA" w14:textId="77777777" w:rsidTr="001A0873">
        <w:trPr>
          <w:trHeight w:hRule="exact" w:val="284"/>
        </w:trPr>
        <w:tc>
          <w:tcPr>
            <w:tcW w:w="3921" w:type="dxa"/>
          </w:tcPr>
          <w:p w14:paraId="19C92199" w14:textId="77777777" w:rsidR="007D4148" w:rsidRPr="00DA2837" w:rsidRDefault="007D414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367" w:type="dxa"/>
          </w:tcPr>
          <w:p w14:paraId="541AB309" w14:textId="77777777" w:rsidR="007D4148" w:rsidRPr="00DA2837" w:rsidRDefault="007D414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eastAsia="Times New Roman" w:hAnsi="Times New Roman"/>
                <w:b/>
              </w:rPr>
              <w:t>ogólnoakademicki</w:t>
            </w:r>
          </w:p>
        </w:tc>
      </w:tr>
      <w:tr w:rsidR="007D4148" w:rsidRPr="00DA2837" w14:paraId="7E90A7D8" w14:textId="77777777" w:rsidTr="001A0873">
        <w:trPr>
          <w:trHeight w:hRule="exact" w:val="284"/>
        </w:trPr>
        <w:tc>
          <w:tcPr>
            <w:tcW w:w="3921" w:type="dxa"/>
          </w:tcPr>
          <w:p w14:paraId="331E7AB2" w14:textId="77777777" w:rsidR="007D4148" w:rsidRPr="00DA2837" w:rsidRDefault="007D414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367" w:type="dxa"/>
          </w:tcPr>
          <w:p w14:paraId="3355D31C" w14:textId="2FF186EB" w:rsidR="007D4148" w:rsidRPr="00DA2837" w:rsidRDefault="007D4148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eastAsia="Times New Roman" w:hAnsi="Times New Roman"/>
                <w:b/>
              </w:rPr>
              <w:t>3</w:t>
            </w:r>
          </w:p>
        </w:tc>
      </w:tr>
    </w:tbl>
    <w:p w14:paraId="0E83FF09" w14:textId="77777777" w:rsidR="00B934CD" w:rsidRPr="00DA2837" w:rsidRDefault="00B934CD" w:rsidP="00AB09A0">
      <w:pPr>
        <w:spacing w:after="0" w:line="240" w:lineRule="auto"/>
        <w:rPr>
          <w:rFonts w:ascii="Times New Roman" w:hAnsi="Times New Roman"/>
          <w:b/>
        </w:rPr>
      </w:pPr>
    </w:p>
    <w:p w14:paraId="78DBAF98" w14:textId="77777777" w:rsidR="00B934CD" w:rsidRPr="00DA2837" w:rsidRDefault="00B934CD" w:rsidP="00AB09A0">
      <w:pPr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782"/>
        <w:gridCol w:w="2087"/>
        <w:gridCol w:w="1678"/>
        <w:gridCol w:w="1846"/>
      </w:tblGrid>
      <w:tr w:rsidR="00DA2837" w:rsidRPr="00DA2837" w14:paraId="0423E198" w14:textId="77777777" w:rsidTr="007F012C">
        <w:tc>
          <w:tcPr>
            <w:tcW w:w="1927" w:type="dxa"/>
          </w:tcPr>
          <w:p w14:paraId="1EEC4452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927" w:type="dxa"/>
          </w:tcPr>
          <w:p w14:paraId="6905B90E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1927" w:type="dxa"/>
          </w:tcPr>
          <w:p w14:paraId="1B9941ED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927" w:type="dxa"/>
          </w:tcPr>
          <w:p w14:paraId="6182F3E4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928" w:type="dxa"/>
          </w:tcPr>
          <w:p w14:paraId="77D36703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AA6F8F" w:rsidRPr="00DA2837" w14:paraId="6F7797AD" w14:textId="77777777" w:rsidTr="007F012C">
        <w:tc>
          <w:tcPr>
            <w:tcW w:w="1927" w:type="dxa"/>
          </w:tcPr>
          <w:p w14:paraId="6F922F4D" w14:textId="77777777" w:rsidR="00B934CD" w:rsidRPr="00DA2837" w:rsidRDefault="00287C55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eastAsia="Times New Roman" w:hAnsi="Times New Roman"/>
                <w:b/>
              </w:rPr>
              <w:t>15</w:t>
            </w:r>
            <w:r w:rsidR="002762B9" w:rsidRPr="00DA2837">
              <w:rPr>
                <w:rFonts w:ascii="Times New Roman" w:eastAsia="Times New Roman" w:hAnsi="Times New Roman"/>
                <w:b/>
              </w:rPr>
              <w:t>h</w:t>
            </w:r>
          </w:p>
        </w:tc>
        <w:tc>
          <w:tcPr>
            <w:tcW w:w="1927" w:type="dxa"/>
          </w:tcPr>
          <w:p w14:paraId="562D87D2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7" w:type="dxa"/>
          </w:tcPr>
          <w:p w14:paraId="2BC05E07" w14:textId="77777777" w:rsidR="00B934CD" w:rsidRPr="00DA2837" w:rsidRDefault="003E6E02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A2837">
              <w:rPr>
                <w:rFonts w:ascii="Times New Roman" w:eastAsia="Times New Roman" w:hAnsi="Times New Roman"/>
                <w:b/>
              </w:rPr>
              <w:t>30</w:t>
            </w:r>
            <w:r w:rsidR="002762B9" w:rsidRPr="00DA2837">
              <w:rPr>
                <w:rFonts w:ascii="Times New Roman" w:eastAsia="Times New Roman" w:hAnsi="Times New Roman"/>
                <w:b/>
              </w:rPr>
              <w:t>h</w:t>
            </w:r>
          </w:p>
        </w:tc>
        <w:tc>
          <w:tcPr>
            <w:tcW w:w="1927" w:type="dxa"/>
          </w:tcPr>
          <w:p w14:paraId="0DE40B1D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28" w:type="dxa"/>
          </w:tcPr>
          <w:p w14:paraId="008AFF7A" w14:textId="77777777" w:rsidR="00B934CD" w:rsidRPr="00DA2837" w:rsidRDefault="00B934CD" w:rsidP="00AB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5A02B611" w14:textId="063796A9" w:rsidR="00B934CD" w:rsidRPr="00DA2837" w:rsidRDefault="00B934CD" w:rsidP="00AB09A0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350F970C" w14:textId="77777777" w:rsidR="009B7DBD" w:rsidRPr="00DA2837" w:rsidRDefault="009B7DBD" w:rsidP="00AB09A0">
      <w:pPr>
        <w:spacing w:after="0" w:line="240" w:lineRule="auto"/>
        <w:rPr>
          <w:rFonts w:ascii="Times New Roman" w:hAnsi="Times New Roman"/>
          <w:b/>
          <w:u w:val="single"/>
        </w:rPr>
      </w:pPr>
      <w:r w:rsidRPr="00DA2837">
        <w:rPr>
          <w:rFonts w:ascii="Times New Roman" w:hAnsi="Times New Roman"/>
          <w:b/>
          <w:u w:val="single"/>
        </w:rPr>
        <w:t>OPIS PRZEDMIOTU</w:t>
      </w:r>
    </w:p>
    <w:p w14:paraId="32227E47" w14:textId="72D20A58" w:rsidR="009B7DBD" w:rsidRPr="00DA2837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>CEL</w:t>
      </w:r>
      <w:r w:rsidR="00AB09A0" w:rsidRPr="00DA2837">
        <w:rPr>
          <w:rFonts w:ascii="Times New Roman" w:hAnsi="Times New Roman"/>
          <w:b/>
        </w:rPr>
        <w:t xml:space="preserve">E </w:t>
      </w:r>
      <w:r w:rsidRPr="00DA2837">
        <w:rPr>
          <w:rFonts w:ascii="Times New Roman" w:hAnsi="Times New Roman"/>
          <w:b/>
        </w:rPr>
        <w:t>PRZEDMIOTU</w:t>
      </w:r>
    </w:p>
    <w:p w14:paraId="7053383E" w14:textId="77777777" w:rsidR="009B7DBD" w:rsidRPr="00DA2837" w:rsidRDefault="009B7DBD" w:rsidP="00AB09A0">
      <w:pPr>
        <w:spacing w:after="0" w:line="240" w:lineRule="auto"/>
        <w:rPr>
          <w:rFonts w:ascii="Times New Roman" w:hAnsi="Times New Roman"/>
          <w:bCs/>
        </w:rPr>
      </w:pPr>
      <w:r w:rsidRPr="00DA2837">
        <w:rPr>
          <w:rFonts w:ascii="Times New Roman" w:hAnsi="Times New Roman"/>
          <w:bCs/>
        </w:rPr>
        <w:t>C1. Omówienie podstawowej terminologii związanej z chmurą obliczeniową</w:t>
      </w:r>
    </w:p>
    <w:p w14:paraId="43A1832E" w14:textId="77777777" w:rsidR="009B7DBD" w:rsidRPr="00DA2837" w:rsidRDefault="009B7DBD" w:rsidP="00AB09A0">
      <w:pPr>
        <w:spacing w:after="0" w:line="240" w:lineRule="auto"/>
        <w:rPr>
          <w:rFonts w:ascii="Times New Roman" w:hAnsi="Times New Roman"/>
        </w:rPr>
      </w:pPr>
      <w:r w:rsidRPr="00DA2837">
        <w:rPr>
          <w:rFonts w:ascii="Times New Roman" w:hAnsi="Times New Roman"/>
          <w:bCs/>
        </w:rPr>
        <w:t>C2.</w:t>
      </w:r>
      <w:r w:rsidRPr="00DA2837">
        <w:rPr>
          <w:rFonts w:ascii="Times New Roman" w:hAnsi="Times New Roman"/>
          <w:b/>
        </w:rPr>
        <w:t xml:space="preserve"> </w:t>
      </w:r>
      <w:r w:rsidRPr="00DA2837">
        <w:rPr>
          <w:rFonts w:ascii="Times New Roman" w:hAnsi="Times New Roman"/>
        </w:rPr>
        <w:t xml:space="preserve">Poznanie obsługi oprogramowania służącego do wykonywania operacji finansowo-księgowych. </w:t>
      </w:r>
    </w:p>
    <w:p w14:paraId="263261D7" w14:textId="77777777" w:rsidR="009B7DBD" w:rsidRPr="00DA2837" w:rsidRDefault="009B7DBD" w:rsidP="00AB09A0">
      <w:pPr>
        <w:spacing w:after="0" w:line="240" w:lineRule="auto"/>
        <w:rPr>
          <w:rFonts w:ascii="Times New Roman" w:hAnsi="Times New Roman"/>
          <w:b/>
        </w:rPr>
      </w:pPr>
    </w:p>
    <w:p w14:paraId="75E03EAF" w14:textId="77777777" w:rsidR="009B7DBD" w:rsidRPr="00DA2837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>WYMAGANIA WSTĘPNE W ZAKRESIE WIEDZY, UMIEJĘTNOŚCI I INNYCH KOMPETENCJI</w:t>
      </w:r>
    </w:p>
    <w:p w14:paraId="36D1A7A7" w14:textId="77777777" w:rsidR="009B7DBD" w:rsidRPr="00DA2837" w:rsidRDefault="009B7DBD" w:rsidP="00AB09A0">
      <w:pPr>
        <w:spacing w:after="0" w:line="240" w:lineRule="auto"/>
        <w:rPr>
          <w:rFonts w:ascii="Times New Roman" w:eastAsia="Times New Roman" w:hAnsi="Times New Roman"/>
          <w:bCs/>
        </w:rPr>
      </w:pPr>
      <w:r w:rsidRPr="00DA2837">
        <w:rPr>
          <w:rFonts w:ascii="Times New Roman" w:hAnsi="Times New Roman"/>
          <w:bCs/>
        </w:rPr>
        <w:t>1.</w:t>
      </w:r>
      <w:r w:rsidRPr="00DA2837">
        <w:rPr>
          <w:rFonts w:ascii="Times New Roman" w:eastAsia="Times New Roman" w:hAnsi="Times New Roman"/>
          <w:bCs/>
        </w:rPr>
        <w:t>Podstawowa znajomość obsługi komputera</w:t>
      </w:r>
    </w:p>
    <w:p w14:paraId="241970AF" w14:textId="77777777" w:rsidR="009B7DBD" w:rsidRPr="00DA2837" w:rsidRDefault="009B7DBD" w:rsidP="00AB09A0">
      <w:pPr>
        <w:spacing w:after="0" w:line="240" w:lineRule="auto"/>
        <w:rPr>
          <w:rFonts w:ascii="Times New Roman" w:eastAsia="Times New Roman" w:hAnsi="Times New Roman"/>
        </w:rPr>
      </w:pPr>
      <w:r w:rsidRPr="00DA2837">
        <w:rPr>
          <w:rFonts w:ascii="Times New Roman" w:hAnsi="Times New Roman"/>
          <w:bCs/>
        </w:rPr>
        <w:t>2</w:t>
      </w:r>
      <w:r w:rsidRPr="00DA2837">
        <w:rPr>
          <w:rFonts w:ascii="Times New Roman" w:hAnsi="Times New Roman"/>
          <w:b/>
        </w:rPr>
        <w:t>.</w:t>
      </w:r>
      <w:r w:rsidRPr="00DA2837">
        <w:rPr>
          <w:rFonts w:ascii="Times New Roman" w:eastAsia="Times New Roman" w:hAnsi="Times New Roman"/>
        </w:rPr>
        <w:t>Obsługa na poziomie podstawowym systemu operacyjnego MS Windows</w:t>
      </w:r>
      <w:r w:rsidR="00FD1D4D" w:rsidRPr="00DA2837">
        <w:rPr>
          <w:rFonts w:ascii="Times New Roman" w:eastAsia="Times New Roman" w:hAnsi="Times New Roman"/>
        </w:rPr>
        <w:t xml:space="preserve"> i dowolnej przeglądarki internetowej</w:t>
      </w:r>
    </w:p>
    <w:p w14:paraId="7F04BA32" w14:textId="77777777" w:rsidR="009B7DBD" w:rsidRPr="00DA2837" w:rsidRDefault="009B7DBD" w:rsidP="00AB09A0">
      <w:pPr>
        <w:spacing w:after="0" w:line="240" w:lineRule="auto"/>
        <w:rPr>
          <w:rFonts w:ascii="Times New Roman" w:hAnsi="Times New Roman"/>
        </w:rPr>
      </w:pPr>
    </w:p>
    <w:p w14:paraId="7367FB15" w14:textId="77777777" w:rsidR="009B7DBD" w:rsidRPr="00DA2837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 xml:space="preserve">EFEKTY </w:t>
      </w:r>
      <w:r w:rsidR="00C715A9" w:rsidRPr="00DA2837">
        <w:rPr>
          <w:rFonts w:ascii="Times New Roman" w:hAnsi="Times New Roman"/>
          <w:b/>
        </w:rPr>
        <w:t>UCZENIA SIĘ</w:t>
      </w:r>
    </w:p>
    <w:p w14:paraId="77185C9F" w14:textId="38B1D5F2" w:rsidR="009B7DBD" w:rsidRPr="00DA2837" w:rsidRDefault="009B7DBD" w:rsidP="00AB09A0">
      <w:pPr>
        <w:spacing w:after="0" w:line="240" w:lineRule="auto"/>
        <w:jc w:val="both"/>
        <w:rPr>
          <w:rFonts w:ascii="Times New Roman" w:eastAsia="Times New Roman" w:hAnsi="Times New Roman"/>
          <w:bCs/>
        </w:rPr>
      </w:pPr>
      <w:r w:rsidRPr="00DA2837">
        <w:rPr>
          <w:rFonts w:ascii="Times New Roman" w:hAnsi="Times New Roman"/>
          <w:bCs/>
        </w:rPr>
        <w:t>E</w:t>
      </w:r>
      <w:r w:rsidR="00C715A9" w:rsidRPr="00DA2837">
        <w:rPr>
          <w:rFonts w:ascii="Times New Roman" w:hAnsi="Times New Roman"/>
          <w:bCs/>
        </w:rPr>
        <w:t>U</w:t>
      </w:r>
      <w:r w:rsidRPr="00DA2837">
        <w:rPr>
          <w:rFonts w:ascii="Times New Roman" w:hAnsi="Times New Roman"/>
          <w:bCs/>
        </w:rPr>
        <w:t>1</w:t>
      </w:r>
      <w:r w:rsidR="00F0229D" w:rsidRPr="00DA2837">
        <w:rPr>
          <w:rFonts w:ascii="Times New Roman" w:hAnsi="Times New Roman"/>
          <w:bCs/>
        </w:rPr>
        <w:t>.</w:t>
      </w:r>
      <w:r w:rsidRPr="00DA2837">
        <w:rPr>
          <w:rFonts w:ascii="Times New Roman" w:eastAsia="Times New Roman" w:hAnsi="Times New Roman"/>
          <w:bCs/>
        </w:rPr>
        <w:t xml:space="preserve"> Student zna terminy związane z przetwarzaniem informacji w chmurze obliczeniowej</w:t>
      </w:r>
    </w:p>
    <w:p w14:paraId="7CA633AC" w14:textId="18C3EDA6" w:rsidR="009B7DBD" w:rsidRPr="00DA2837" w:rsidRDefault="009B7DBD" w:rsidP="00AB09A0">
      <w:pPr>
        <w:spacing w:after="0" w:line="240" w:lineRule="auto"/>
        <w:jc w:val="both"/>
        <w:rPr>
          <w:rFonts w:ascii="Times New Roman" w:eastAsia="Times New Roman" w:hAnsi="Times New Roman"/>
          <w:bCs/>
        </w:rPr>
      </w:pPr>
      <w:r w:rsidRPr="00DA2837">
        <w:rPr>
          <w:rFonts w:ascii="Times New Roman" w:hAnsi="Times New Roman"/>
          <w:bCs/>
        </w:rPr>
        <w:t>E</w:t>
      </w:r>
      <w:r w:rsidR="00C715A9" w:rsidRPr="00DA2837">
        <w:rPr>
          <w:rFonts w:ascii="Times New Roman" w:hAnsi="Times New Roman"/>
          <w:bCs/>
        </w:rPr>
        <w:t>U</w:t>
      </w:r>
      <w:r w:rsidRPr="00DA2837">
        <w:rPr>
          <w:rFonts w:ascii="Times New Roman" w:hAnsi="Times New Roman"/>
          <w:bCs/>
        </w:rPr>
        <w:t>2</w:t>
      </w:r>
      <w:r w:rsidR="00F0229D" w:rsidRPr="00DA2837">
        <w:rPr>
          <w:rFonts w:ascii="Times New Roman" w:hAnsi="Times New Roman"/>
          <w:bCs/>
        </w:rPr>
        <w:t>.</w:t>
      </w:r>
      <w:r w:rsidRPr="00DA2837">
        <w:rPr>
          <w:rFonts w:ascii="Times New Roman" w:eastAsia="Times New Roman" w:hAnsi="Times New Roman"/>
          <w:bCs/>
        </w:rPr>
        <w:t xml:space="preserve"> Student zna zasady wyboru odpowiednich środowisk wirtualnych przeznaczonych do wykonywania obliczeń finansowo-rachunkowych</w:t>
      </w:r>
    </w:p>
    <w:p w14:paraId="0F194DB1" w14:textId="19A6980A" w:rsidR="009B7DBD" w:rsidRPr="00DA2837" w:rsidRDefault="009B7DBD" w:rsidP="00AB09A0">
      <w:pPr>
        <w:spacing w:after="0" w:line="240" w:lineRule="auto"/>
        <w:jc w:val="both"/>
        <w:rPr>
          <w:rFonts w:ascii="Times New Roman" w:eastAsia="Times New Roman" w:hAnsi="Times New Roman"/>
          <w:bCs/>
        </w:rPr>
      </w:pPr>
      <w:r w:rsidRPr="00DA2837">
        <w:rPr>
          <w:rFonts w:ascii="Times New Roman" w:hAnsi="Times New Roman"/>
          <w:bCs/>
        </w:rPr>
        <w:t>E</w:t>
      </w:r>
      <w:r w:rsidR="00C715A9" w:rsidRPr="00DA2837">
        <w:rPr>
          <w:rFonts w:ascii="Times New Roman" w:hAnsi="Times New Roman"/>
          <w:bCs/>
        </w:rPr>
        <w:t>U</w:t>
      </w:r>
      <w:r w:rsidRPr="00DA2837">
        <w:rPr>
          <w:rFonts w:ascii="Times New Roman" w:hAnsi="Times New Roman"/>
          <w:bCs/>
        </w:rPr>
        <w:t>3</w:t>
      </w:r>
      <w:r w:rsidR="00F0229D" w:rsidRPr="00DA2837">
        <w:rPr>
          <w:rFonts w:ascii="Times New Roman" w:hAnsi="Times New Roman"/>
          <w:bCs/>
        </w:rPr>
        <w:t>.</w:t>
      </w:r>
      <w:r w:rsidRPr="00DA2837">
        <w:rPr>
          <w:rFonts w:ascii="Times New Roman" w:eastAsia="Times New Roman" w:hAnsi="Times New Roman"/>
          <w:bCs/>
        </w:rPr>
        <w:t xml:space="preserve"> Student potrafi obsługiwać wybrane oprogramo</w:t>
      </w:r>
      <w:r w:rsidR="00FD1D4D" w:rsidRPr="00DA2837">
        <w:rPr>
          <w:rFonts w:ascii="Times New Roman" w:eastAsia="Times New Roman" w:hAnsi="Times New Roman"/>
          <w:bCs/>
        </w:rPr>
        <w:t>wanie w chmurze obliczeniowej z </w:t>
      </w:r>
      <w:r w:rsidRPr="00DA2837">
        <w:rPr>
          <w:rFonts w:ascii="Times New Roman" w:eastAsia="Times New Roman" w:hAnsi="Times New Roman"/>
          <w:bCs/>
        </w:rPr>
        <w:t>zakresu finansów i rachunkowości</w:t>
      </w:r>
    </w:p>
    <w:p w14:paraId="58C62AAF" w14:textId="0C797958" w:rsidR="0085240B" w:rsidRPr="00DA2837" w:rsidRDefault="0085240B" w:rsidP="00AB09A0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DA2837">
        <w:rPr>
          <w:rFonts w:ascii="Times New Roman" w:eastAsia="Times New Roman" w:hAnsi="Times New Roman"/>
          <w:bCs/>
        </w:rPr>
        <w:t>E</w:t>
      </w:r>
      <w:r w:rsidR="00C715A9" w:rsidRPr="00DA2837">
        <w:rPr>
          <w:rFonts w:ascii="Times New Roman" w:eastAsia="Times New Roman" w:hAnsi="Times New Roman"/>
          <w:bCs/>
        </w:rPr>
        <w:t xml:space="preserve">U </w:t>
      </w:r>
      <w:r w:rsidRPr="00DA2837">
        <w:rPr>
          <w:rFonts w:ascii="Times New Roman" w:eastAsia="Times New Roman" w:hAnsi="Times New Roman"/>
          <w:bCs/>
        </w:rPr>
        <w:t>4</w:t>
      </w:r>
      <w:r w:rsidR="00F0229D" w:rsidRPr="00DA2837">
        <w:rPr>
          <w:rFonts w:ascii="Times New Roman" w:eastAsia="Times New Roman" w:hAnsi="Times New Roman"/>
          <w:bCs/>
        </w:rPr>
        <w:t>.</w:t>
      </w:r>
      <w:r w:rsidRPr="00DA2837">
        <w:rPr>
          <w:rFonts w:ascii="Times New Roman" w:eastAsia="Times New Roman" w:hAnsi="Times New Roman"/>
        </w:rPr>
        <w:t xml:space="preserve"> Student umie obliczać podstawowe zależności z zakresu finansów i rachunkowości wykorzystując w tym celu oprogramowanie w modelu </w:t>
      </w:r>
      <w:proofErr w:type="spellStart"/>
      <w:r w:rsidRPr="00DA2837">
        <w:rPr>
          <w:rFonts w:ascii="Times New Roman" w:eastAsia="Times New Roman" w:hAnsi="Times New Roman"/>
        </w:rPr>
        <w:t>cloud</w:t>
      </w:r>
      <w:proofErr w:type="spellEnd"/>
      <w:r w:rsidRPr="00DA2837">
        <w:rPr>
          <w:rFonts w:ascii="Times New Roman" w:eastAsia="Times New Roman" w:hAnsi="Times New Roman"/>
        </w:rPr>
        <w:t xml:space="preserve"> </w:t>
      </w:r>
      <w:proofErr w:type="spellStart"/>
      <w:r w:rsidRPr="00DA2837">
        <w:rPr>
          <w:rFonts w:ascii="Times New Roman" w:eastAsia="Times New Roman" w:hAnsi="Times New Roman"/>
        </w:rPr>
        <w:t>computing</w:t>
      </w:r>
      <w:proofErr w:type="spellEnd"/>
    </w:p>
    <w:p w14:paraId="45605BEF" w14:textId="77777777" w:rsidR="009B7DBD" w:rsidRPr="00DA2837" w:rsidRDefault="009B7DBD" w:rsidP="00AB09A0">
      <w:pPr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1CB3A9EE" w14:textId="77777777" w:rsidR="009B7DBD" w:rsidRPr="00DA2837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>TREŚCI PROGRAMOWE</w:t>
      </w:r>
    </w:p>
    <w:tbl>
      <w:tblPr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374"/>
        <w:gridCol w:w="866"/>
      </w:tblGrid>
      <w:tr w:rsidR="00DA2837" w:rsidRPr="00DA2837" w14:paraId="1940E158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ADB97" w14:textId="3F93E584" w:rsidR="009B7DBD" w:rsidRPr="00DA2837" w:rsidRDefault="009B7DBD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Forma zajęć – WYKŁADY 15 </w:t>
            </w:r>
            <w:r w:rsidR="00F0229D" w:rsidRPr="00DA2837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6F84F" w14:textId="77777777" w:rsidR="009B7DBD" w:rsidRPr="00DA2837" w:rsidRDefault="009B7DBD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DA2837" w:rsidRPr="00DA2837" w14:paraId="53137D31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19D25" w14:textId="6F562167" w:rsidR="009B7DBD" w:rsidRPr="00DA2837" w:rsidRDefault="00E5192F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W1</w:t>
            </w:r>
            <w:r w:rsidR="00D13CF3" w:rsidRPr="00DA2837">
              <w:rPr>
                <w:rFonts w:ascii="Times New Roman" w:eastAsia="Times New Roman" w:hAnsi="Times New Roman"/>
                <w:lang w:eastAsia="pl-PL"/>
              </w:rPr>
              <w:t>.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 Podsta</w:t>
            </w:r>
            <w:r w:rsidR="00687E38" w:rsidRPr="00DA2837">
              <w:rPr>
                <w:rFonts w:ascii="Times New Roman" w:eastAsia="Times New Roman" w:hAnsi="Times New Roman"/>
                <w:lang w:eastAsia="pl-PL"/>
              </w:rPr>
              <w:t>wowe pojęcia nt. usług w sieci I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>nternet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68CC6" w14:textId="73FB54D3" w:rsidR="009B7DBD" w:rsidRPr="00DA2837" w:rsidRDefault="00D42AB8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2269B6AA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6A4E8" w14:textId="19E1325F" w:rsidR="009B7DBD" w:rsidRPr="00DA2837" w:rsidRDefault="00E5192F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</w:t>
            </w:r>
            <w:r w:rsidR="00322595" w:rsidRPr="00DA2837">
              <w:rPr>
                <w:rFonts w:ascii="Times New Roman" w:eastAsia="Times New Roman" w:hAnsi="Times New Roman"/>
                <w:lang w:eastAsia="pl-PL"/>
              </w:rPr>
              <w:t>2.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 Chmura obliczeniowa - geneza powstania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12588" w14:textId="77777777" w:rsidR="009B7DBD" w:rsidRPr="00DA2837" w:rsidRDefault="00E5192F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472B5D04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14C95" w14:textId="480F0012" w:rsidR="00E5192F" w:rsidRPr="00DA2837" w:rsidRDefault="00E5192F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</w:t>
            </w:r>
            <w:r w:rsidR="00322595" w:rsidRPr="00DA2837">
              <w:rPr>
                <w:rFonts w:ascii="Times New Roman" w:eastAsia="Times New Roman" w:hAnsi="Times New Roman"/>
                <w:lang w:eastAsia="pl-PL"/>
              </w:rPr>
              <w:t>3</w:t>
            </w:r>
            <w:r w:rsidR="00D13CF3" w:rsidRPr="00DA2837">
              <w:rPr>
                <w:rFonts w:ascii="Times New Roman" w:eastAsia="Times New Roman" w:hAnsi="Times New Roman"/>
                <w:lang w:eastAsia="pl-PL"/>
              </w:rPr>
              <w:t>.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687E38" w:rsidRPr="00DA2837">
              <w:rPr>
                <w:rFonts w:ascii="Times New Roman" w:eastAsia="Times New Roman" w:hAnsi="Times New Roman"/>
                <w:lang w:eastAsia="pl-PL"/>
              </w:rPr>
              <w:t xml:space="preserve">Rodzaje </w:t>
            </w:r>
            <w:proofErr w:type="spellStart"/>
            <w:r w:rsidR="00687E38" w:rsidRPr="00DA2837">
              <w:rPr>
                <w:rFonts w:ascii="Times New Roman" w:eastAsia="Times New Roman" w:hAnsi="Times New Roman"/>
                <w:lang w:eastAsia="pl-PL"/>
              </w:rPr>
              <w:t>c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>loud</w:t>
            </w:r>
            <w:proofErr w:type="spellEnd"/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proofErr w:type="spellStart"/>
            <w:r w:rsidR="00687E38" w:rsidRPr="00DA2837">
              <w:rPr>
                <w:rFonts w:ascii="Times New Roman" w:eastAsia="Times New Roman" w:hAnsi="Times New Roman"/>
                <w:lang w:eastAsia="pl-PL"/>
              </w:rPr>
              <w:t>c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>omputingu</w:t>
            </w:r>
            <w:proofErr w:type="spell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3CC23" w14:textId="5F58E989" w:rsidR="009B7DBD" w:rsidRPr="00DA2837" w:rsidRDefault="00D42AB8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27E2ACC9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37B61" w14:textId="15F37BB5" w:rsidR="001F4C3D" w:rsidRPr="00DA2837" w:rsidRDefault="001F4C3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W4. Mo</w:t>
            </w:r>
            <w:r w:rsidR="00DE676A" w:rsidRPr="00DA2837">
              <w:rPr>
                <w:rFonts w:ascii="Times New Roman" w:eastAsia="Times New Roman" w:hAnsi="Times New Roman"/>
                <w:lang w:eastAsia="pl-PL"/>
              </w:rPr>
              <w:t>del chmury publicznej – przegląd współczesnych rozwiązań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107BE" w14:textId="7EB58815" w:rsidR="001F4C3D" w:rsidRPr="00DA2837" w:rsidRDefault="008502F1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7634E9A3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F1F41" w14:textId="16C70925" w:rsidR="001F4C3D" w:rsidRPr="00DA2837" w:rsidRDefault="001F4C3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W5.</w:t>
            </w:r>
            <w:r w:rsidR="00DE676A" w:rsidRPr="00DA2837">
              <w:rPr>
                <w:rFonts w:ascii="Times New Roman" w:eastAsia="Times New Roman" w:hAnsi="Times New Roman"/>
                <w:lang w:eastAsia="pl-PL"/>
              </w:rPr>
              <w:t xml:space="preserve"> Model chmury prywatnej </w:t>
            </w:r>
            <w:r w:rsidR="00083EAE" w:rsidRPr="00DA2837">
              <w:rPr>
                <w:rFonts w:ascii="Times New Roman" w:eastAsia="Times New Roman" w:hAnsi="Times New Roman"/>
                <w:lang w:eastAsia="pl-PL"/>
              </w:rPr>
              <w:t>–</w:t>
            </w:r>
            <w:r w:rsidR="00DE676A" w:rsidRPr="00DA283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083EAE" w:rsidRPr="00DA2837">
              <w:rPr>
                <w:rFonts w:ascii="Times New Roman" w:eastAsia="Times New Roman" w:hAnsi="Times New Roman"/>
                <w:lang w:eastAsia="pl-PL"/>
              </w:rPr>
              <w:t>charakterystyka i zasadność stosowania tego typu rozwiązań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EEADC" w14:textId="15329421" w:rsidR="001F4C3D" w:rsidRPr="00DA2837" w:rsidRDefault="008502F1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4C6C70AC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B8BF8" w14:textId="7BA02D01" w:rsidR="001F4C3D" w:rsidRPr="00DA2837" w:rsidRDefault="001F4C3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W6.</w:t>
            </w:r>
            <w:r w:rsidR="00083EAE" w:rsidRPr="00DA283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3F5B0C" w:rsidRPr="00DA2837">
              <w:rPr>
                <w:rFonts w:ascii="Times New Roman" w:eastAsia="Times New Roman" w:hAnsi="Times New Roman"/>
                <w:lang w:eastAsia="pl-PL"/>
              </w:rPr>
              <w:t>Aspekty finansowe związane z wykorzystaniem chmur obliczeniowych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5773F" w14:textId="50696B43" w:rsidR="001F4C3D" w:rsidRPr="00DA2837" w:rsidRDefault="008502F1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005C178B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98DA0" w14:textId="6BB36B8D" w:rsidR="003F5B0C" w:rsidRPr="00DA2837" w:rsidRDefault="003F5B0C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W7. Bezpieczeństwo chmur obliczeniowych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B1BF3" w14:textId="7744C8CC" w:rsidR="003F5B0C" w:rsidRPr="00DA2837" w:rsidRDefault="008502F1" w:rsidP="00AB09A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268F6405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B37BB" w14:textId="55E2186F" w:rsidR="003C47C2" w:rsidRPr="00DA2837" w:rsidRDefault="003C47C2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</w:t>
            </w:r>
            <w:r w:rsidR="00414DCC" w:rsidRPr="00DA2837">
              <w:rPr>
                <w:rFonts w:ascii="Times New Roman" w:eastAsia="Times New Roman" w:hAnsi="Times New Roman"/>
                <w:lang w:eastAsia="pl-PL"/>
              </w:rPr>
              <w:t>8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>. Wykorzystanie oprogramowania biurowego w chmurze obliczeniowej do celów realizacji zadań z zakresu finansów i księgowości na przykładzie rozwiązań firmy Google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5F407" w14:textId="71040316" w:rsidR="003C47C2" w:rsidRPr="00DA2837" w:rsidRDefault="00D42AB8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14F6002C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6497C" w14:textId="17B01DF5" w:rsidR="00322595" w:rsidRPr="00DA2837" w:rsidRDefault="00322595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</w:t>
            </w:r>
            <w:r w:rsidR="00414DCC" w:rsidRPr="00DA2837">
              <w:rPr>
                <w:rFonts w:ascii="Times New Roman" w:eastAsia="Times New Roman" w:hAnsi="Times New Roman"/>
                <w:lang w:eastAsia="pl-PL"/>
              </w:rPr>
              <w:t>9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. Wykorzystanie oprogramowania biurowego w chmurze obliczeniowej do celów realizacji zadań z zakresu finansów i księgowości na przykładzie rozwiązań firmy </w:t>
            </w:r>
            <w:r w:rsidR="000A2ECD" w:rsidRPr="00DA2837">
              <w:rPr>
                <w:rFonts w:ascii="Times New Roman" w:eastAsia="Times New Roman" w:hAnsi="Times New Roman"/>
                <w:lang w:eastAsia="pl-PL"/>
              </w:rPr>
              <w:t>Microsoft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E04AC" w14:textId="41F7466C" w:rsidR="00322595" w:rsidRPr="00DA2837" w:rsidRDefault="00D42AB8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7892584F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8D1D5" w14:textId="15521768" w:rsidR="003C47C2" w:rsidRPr="00DA2837" w:rsidRDefault="00735A0A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lastRenderedPageBreak/>
              <w:t>W10</w:t>
            </w:r>
            <w:r w:rsidR="00793660" w:rsidRPr="00DA2837">
              <w:rPr>
                <w:rFonts w:ascii="Times New Roman" w:eastAsia="Times New Roman" w:hAnsi="Times New Roman"/>
                <w:lang w:eastAsia="pl-PL"/>
              </w:rPr>
              <w:t>.</w:t>
            </w:r>
            <w:r w:rsidR="00FB5C6A" w:rsidRPr="00DA2837">
              <w:rPr>
                <w:rFonts w:ascii="Times New Roman" w:eastAsia="Times New Roman" w:hAnsi="Times New Roman"/>
                <w:lang w:eastAsia="pl-PL"/>
              </w:rPr>
              <w:t xml:space="preserve"> Oprogramowanie specjalistyczne do kompleksowej obsługi finansów i rachunkowości w chmurze obliczeniowej – przegląd rozwiązań.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6C938" w14:textId="23352265" w:rsidR="003C47C2" w:rsidRPr="00DA2837" w:rsidRDefault="00E21559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2B529CB3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2CF47" w14:textId="53E8FB60" w:rsidR="003C47C2" w:rsidRPr="00DA2837" w:rsidRDefault="00735A0A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W11</w:t>
            </w:r>
            <w:r w:rsidR="00793660" w:rsidRPr="00DA2837">
              <w:rPr>
                <w:rFonts w:ascii="Times New Roman" w:eastAsia="Times New Roman" w:hAnsi="Times New Roman"/>
                <w:lang w:eastAsia="pl-PL"/>
              </w:rPr>
              <w:t>.</w:t>
            </w:r>
            <w:r w:rsidR="00FB5C6A" w:rsidRPr="00DA2837">
              <w:rPr>
                <w:rFonts w:ascii="Times New Roman" w:eastAsia="Times New Roman" w:hAnsi="Times New Roman"/>
                <w:lang w:eastAsia="pl-PL"/>
              </w:rPr>
              <w:t xml:space="preserve"> Oprogramowanie </w:t>
            </w:r>
            <w:r w:rsidR="00D64090" w:rsidRPr="00DA2837">
              <w:rPr>
                <w:rFonts w:ascii="Times New Roman" w:eastAsia="Times New Roman" w:hAnsi="Times New Roman"/>
                <w:lang w:eastAsia="pl-PL"/>
              </w:rPr>
              <w:t xml:space="preserve">specjalistyczne do kompleksowej obsługi finansów i rachunkowości na przykładzie systemu </w:t>
            </w:r>
            <w:proofErr w:type="spellStart"/>
            <w:r w:rsidR="00D64090" w:rsidRPr="00DA2837">
              <w:rPr>
                <w:rFonts w:ascii="Times New Roman" w:eastAsia="Times New Roman" w:hAnsi="Times New Roman"/>
                <w:lang w:eastAsia="pl-PL"/>
              </w:rPr>
              <w:t>wFirma</w:t>
            </w:r>
            <w:proofErr w:type="spellEnd"/>
            <w:r w:rsidR="00D64090" w:rsidRPr="00DA2837"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6A4F3" w14:textId="487544EC" w:rsidR="003C47C2" w:rsidRPr="00DA2837" w:rsidRDefault="00E21559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4EA599EF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38391" w14:textId="693C7273" w:rsidR="00EA4878" w:rsidRPr="00DA2837" w:rsidRDefault="00EA4878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W1</w:t>
            </w:r>
            <w:r w:rsidR="00AF1779" w:rsidRPr="00DA2837">
              <w:rPr>
                <w:rFonts w:ascii="Times New Roman" w:eastAsia="Times New Roman" w:hAnsi="Times New Roman"/>
                <w:lang w:eastAsia="pl-PL"/>
              </w:rPr>
              <w:t>2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. Oprogramowanie specjalistyczne do kompleksowej obsługi finansów i rachunkowości na przykładzie oprogramowania MADAR </w:t>
            </w:r>
            <w:r w:rsidR="003367E5" w:rsidRPr="00DA2837">
              <w:rPr>
                <w:rFonts w:ascii="Times New Roman" w:eastAsia="Times New Roman" w:hAnsi="Times New Roman"/>
                <w:lang w:eastAsia="pl-PL"/>
              </w:rPr>
              <w:t>–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3367E5" w:rsidRPr="00DA2837">
              <w:rPr>
                <w:rFonts w:ascii="Times New Roman" w:eastAsia="Times New Roman" w:hAnsi="Times New Roman"/>
                <w:lang w:eastAsia="pl-PL"/>
              </w:rPr>
              <w:t>możliwości oprogramowania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B05AC" w14:textId="55E1EF78" w:rsidR="00EA4878" w:rsidRPr="00DA2837" w:rsidRDefault="00E21559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6102EB74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60655" w14:textId="0585304F" w:rsidR="007E2773" w:rsidRPr="00DA2837" w:rsidRDefault="007E2773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W1</w:t>
            </w:r>
            <w:r w:rsidR="00FA0982" w:rsidRPr="00DA2837">
              <w:rPr>
                <w:rFonts w:ascii="Times New Roman" w:eastAsia="Times New Roman" w:hAnsi="Times New Roman"/>
                <w:lang w:eastAsia="pl-PL"/>
              </w:rPr>
              <w:t>3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>. Oprogramowanie specjalistyczne do kompleksowej obsługi finansów i rachunkowości</w:t>
            </w:r>
            <w:r w:rsidR="004555D6" w:rsidRPr="00DA2837">
              <w:rPr>
                <w:rFonts w:ascii="Times New Roman" w:eastAsia="Times New Roman" w:hAnsi="Times New Roman"/>
                <w:lang w:eastAsia="pl-PL"/>
              </w:rPr>
              <w:t xml:space="preserve"> na przykładzie oprogramowania MADAR – elementy konfiguracji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DCC48" w14:textId="57ACB159" w:rsidR="007E2773" w:rsidRPr="00DA2837" w:rsidRDefault="00E21559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3AB1AF8B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24F21" w14:textId="60C8CDEF" w:rsidR="003C47C2" w:rsidRPr="00DA2837" w:rsidRDefault="003C47C2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W14. Oprogramowanie specjalistyczne do kompleksowej obsługi finansów i rachunkowości </w:t>
            </w:r>
            <w:r w:rsidR="004555D6" w:rsidRPr="00DA2837">
              <w:rPr>
                <w:rFonts w:ascii="Times New Roman" w:eastAsia="Times New Roman" w:hAnsi="Times New Roman"/>
                <w:lang w:eastAsia="pl-PL"/>
              </w:rPr>
              <w:t>na przykładzie oprogramowania MADAR –</w:t>
            </w:r>
            <w:r w:rsidR="00FA407D" w:rsidRPr="00DA283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F1779" w:rsidRPr="00DA2837">
              <w:rPr>
                <w:rFonts w:ascii="Times New Roman" w:eastAsia="Times New Roman" w:hAnsi="Times New Roman"/>
                <w:lang w:eastAsia="pl-PL"/>
              </w:rPr>
              <w:t>implementacja danych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26AA2" w14:textId="3D4AF804" w:rsidR="003C47C2" w:rsidRPr="00DA2837" w:rsidRDefault="00E21559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5365A0C7" w14:textId="77777777" w:rsidTr="00644A85">
        <w:tc>
          <w:tcPr>
            <w:tcW w:w="83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82BD5" w14:textId="05236C7E" w:rsidR="003C47C2" w:rsidRPr="00DA2837" w:rsidRDefault="003C47C2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W15. Przyszłość wirtualizacji zasobów informacyjnych</w:t>
            </w:r>
          </w:p>
        </w:tc>
        <w:tc>
          <w:tcPr>
            <w:tcW w:w="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65708" w14:textId="77777777" w:rsidR="003C47C2" w:rsidRPr="00DA2837" w:rsidRDefault="003C47C2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</w:tr>
      <w:tr w:rsidR="00DA2837" w:rsidRPr="00DA2837" w14:paraId="65EA9779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5C815" w14:textId="77777777" w:rsidR="003C47C2" w:rsidRPr="00DA2837" w:rsidRDefault="003C47C2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bCs/>
                <w:lang w:eastAsia="pl-PL"/>
              </w:rPr>
              <w:t>Forma zajęć – LABORATORIUM30 godzin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9CD02" w14:textId="77777777" w:rsidR="003C47C2" w:rsidRPr="00DA2837" w:rsidRDefault="003C47C2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bCs/>
                <w:lang w:eastAsia="pl-PL"/>
              </w:rPr>
              <w:t>Liczba godzin</w:t>
            </w:r>
          </w:p>
        </w:tc>
      </w:tr>
      <w:tr w:rsidR="00DA2837" w:rsidRPr="00DA2837" w14:paraId="0CBCCB9D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1DD50" w14:textId="1EBEC6F1" w:rsidR="003C47C2" w:rsidRPr="00DA2837" w:rsidRDefault="003C47C2" w:rsidP="003C47C2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t>L1</w:t>
            </w:r>
            <w:r w:rsidR="00CD0042" w:rsidRPr="00DA2837">
              <w:rPr>
                <w:rFonts w:ascii="Times New Roman" w:hAnsi="Times New Roman"/>
              </w:rPr>
              <w:t>-L2</w:t>
            </w:r>
            <w:r w:rsidRPr="00DA2837">
              <w:rPr>
                <w:rFonts w:ascii="Times New Roman" w:hAnsi="Times New Roman"/>
              </w:rPr>
              <w:t>. Zajęcia organizacyjne i wprowadzające do tematyki przedmiotu. Regulamin korzystania z sali komputerowej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43687" w14:textId="574B02A2" w:rsidR="003C47C2" w:rsidRPr="00DA2837" w:rsidRDefault="0097503E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</w:tr>
      <w:tr w:rsidR="00DA2837" w:rsidRPr="00DA2837" w14:paraId="388916D2" w14:textId="77777777" w:rsidTr="00644A85">
        <w:trPr>
          <w:trHeight w:val="560"/>
        </w:trPr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BEF2C" w14:textId="771936FC" w:rsidR="003C47C2" w:rsidRPr="00DA2837" w:rsidRDefault="003C47C2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L</w:t>
            </w:r>
            <w:r w:rsidR="00CD0042" w:rsidRPr="00DA2837">
              <w:rPr>
                <w:rFonts w:ascii="Times New Roman" w:eastAsia="Times New Roman" w:hAnsi="Times New Roman"/>
                <w:lang w:eastAsia="pl-PL"/>
              </w:rPr>
              <w:t>3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>-L</w:t>
            </w:r>
            <w:r w:rsidR="00CD0042" w:rsidRPr="00DA2837">
              <w:rPr>
                <w:rFonts w:ascii="Times New Roman" w:eastAsia="Times New Roman" w:hAnsi="Times New Roman"/>
                <w:lang w:eastAsia="pl-PL"/>
              </w:rPr>
              <w:t>4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C477A1" w:rsidRPr="00DA2837">
              <w:rPr>
                <w:rFonts w:ascii="Times New Roman" w:eastAsia="Times New Roman" w:hAnsi="Times New Roman"/>
                <w:lang w:eastAsia="pl-PL"/>
              </w:rPr>
              <w:t>Tworzenie i współdzielenie dokumentów tekstowych w chmurze obliczeniowej Google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33A1C" w14:textId="322EB477" w:rsidR="003C47C2" w:rsidRPr="00DA2837" w:rsidRDefault="00B21F29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</w:tr>
      <w:tr w:rsidR="00DA2837" w:rsidRPr="00DA2837" w14:paraId="522F3597" w14:textId="77777777" w:rsidTr="00644A85">
        <w:trPr>
          <w:trHeight w:val="560"/>
        </w:trPr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85048" w14:textId="70D9FEC0" w:rsidR="00E943EA" w:rsidRPr="00DA2837" w:rsidRDefault="00E943EA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L5-L6. Tworzenie i współdzielenie arkuszy kalkulacy</w:t>
            </w:r>
            <w:r w:rsidR="00367863" w:rsidRPr="00DA2837">
              <w:rPr>
                <w:rFonts w:ascii="Times New Roman" w:eastAsia="Times New Roman" w:hAnsi="Times New Roman"/>
                <w:lang w:eastAsia="pl-PL"/>
              </w:rPr>
              <w:t>j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>nych</w:t>
            </w:r>
            <w:r w:rsidR="00367863" w:rsidRPr="00DA2837">
              <w:rPr>
                <w:rFonts w:ascii="Times New Roman" w:eastAsia="Times New Roman" w:hAnsi="Times New Roman"/>
                <w:lang w:eastAsia="pl-PL"/>
              </w:rPr>
              <w:t xml:space="preserve"> w chmurze obliczeniowej Google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C9DD1" w14:textId="44CE1983" w:rsidR="00E943EA" w:rsidRPr="00DA2837" w:rsidRDefault="00B21F29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</w:tr>
      <w:tr w:rsidR="00DA2837" w:rsidRPr="00DA2837" w14:paraId="34281645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D372C" w14:textId="0193D1F9" w:rsidR="003C47C2" w:rsidRPr="00DA2837" w:rsidRDefault="003C47C2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L</w:t>
            </w:r>
            <w:r w:rsidR="00367863" w:rsidRPr="00DA2837">
              <w:rPr>
                <w:rFonts w:ascii="Times New Roman" w:eastAsia="Times New Roman" w:hAnsi="Times New Roman"/>
                <w:lang w:eastAsia="pl-PL"/>
              </w:rPr>
              <w:t>7-L8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. </w:t>
            </w:r>
            <w:r w:rsidR="007E4149" w:rsidRPr="00DA2837">
              <w:rPr>
                <w:rFonts w:ascii="Times New Roman" w:eastAsia="Times New Roman" w:hAnsi="Times New Roman"/>
                <w:lang w:eastAsia="pl-PL"/>
              </w:rPr>
              <w:t>Obliczenia finansowo-księgowe w arkuszu Google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A9EBB" w14:textId="1FCB629B" w:rsidR="003C47C2" w:rsidRPr="00DA2837" w:rsidRDefault="00B21F29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</w:tr>
      <w:tr w:rsidR="00DA2837" w:rsidRPr="00DA2837" w14:paraId="70ACA7E9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B2099" w14:textId="0C188D6C" w:rsidR="003C47C2" w:rsidRPr="00DA2837" w:rsidRDefault="00B21F29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L9-L10.</w:t>
            </w:r>
            <w:r w:rsidR="00DC4D2A" w:rsidRPr="00DA2837">
              <w:rPr>
                <w:rFonts w:ascii="Times New Roman" w:eastAsia="Times New Roman" w:hAnsi="Times New Roman"/>
                <w:lang w:eastAsia="pl-PL"/>
              </w:rPr>
              <w:t xml:space="preserve"> Tworzenie i współdzielenie systemów prezentacji w chmurze obliczeniowej Google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E44A7" w14:textId="23F0AB34" w:rsidR="003C47C2" w:rsidRPr="00DA2837" w:rsidRDefault="00567556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</w:tr>
      <w:tr w:rsidR="00DA2837" w:rsidRPr="00DA2837" w14:paraId="1B07DFAC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29ADE" w14:textId="7B32046E" w:rsidR="003C47C2" w:rsidRPr="00DA2837" w:rsidRDefault="00B21F29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L11-L12.</w:t>
            </w:r>
            <w:r w:rsidR="007A76DF" w:rsidRPr="00DA283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DC4D2A" w:rsidRPr="00DA2837">
              <w:rPr>
                <w:rFonts w:ascii="Times New Roman" w:eastAsia="Times New Roman" w:hAnsi="Times New Roman"/>
                <w:lang w:eastAsia="pl-PL"/>
              </w:rPr>
              <w:t xml:space="preserve">Tworzenie konta w systemie </w:t>
            </w:r>
            <w:proofErr w:type="spellStart"/>
            <w:r w:rsidR="00DC4D2A" w:rsidRPr="00DA2837">
              <w:rPr>
                <w:rFonts w:ascii="Times New Roman" w:eastAsia="Times New Roman" w:hAnsi="Times New Roman"/>
                <w:lang w:eastAsia="pl-PL"/>
              </w:rPr>
              <w:t>wFirma</w:t>
            </w:r>
            <w:proofErr w:type="spellEnd"/>
            <w:r w:rsidR="00DC4D2A" w:rsidRPr="00DA2837">
              <w:rPr>
                <w:rFonts w:ascii="Times New Roman" w:eastAsia="Times New Roman" w:hAnsi="Times New Roman"/>
                <w:lang w:eastAsia="pl-PL"/>
              </w:rPr>
              <w:t>. Konfiguracja systemu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C0EFE" w14:textId="62E4A59B" w:rsidR="003C47C2" w:rsidRPr="00DA2837" w:rsidRDefault="00567556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</w:tr>
      <w:tr w:rsidR="00DA2837" w:rsidRPr="00DA2837" w14:paraId="7D3F3C5E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C8235" w14:textId="2F2195F1" w:rsidR="003C47C2" w:rsidRPr="00DA2837" w:rsidRDefault="00B21F29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L13-L14.</w:t>
            </w:r>
            <w:r w:rsidR="008E68FE" w:rsidRPr="00DA283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DC4D2A" w:rsidRPr="00DA2837">
              <w:rPr>
                <w:rFonts w:ascii="Times New Roman" w:eastAsia="Times New Roman" w:hAnsi="Times New Roman"/>
                <w:lang w:eastAsia="pl-PL"/>
              </w:rPr>
              <w:t xml:space="preserve">Wprowadzanie danych do systemu </w:t>
            </w:r>
            <w:proofErr w:type="spellStart"/>
            <w:r w:rsidR="00DC4D2A" w:rsidRPr="00DA2837">
              <w:rPr>
                <w:rFonts w:ascii="Times New Roman" w:eastAsia="Times New Roman" w:hAnsi="Times New Roman"/>
                <w:lang w:eastAsia="pl-PL"/>
              </w:rPr>
              <w:t>wFirma</w:t>
            </w:r>
            <w:proofErr w:type="spell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BF1FD" w14:textId="78B22297" w:rsidR="003C47C2" w:rsidRPr="00DA2837" w:rsidRDefault="00567556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</w:tr>
      <w:tr w:rsidR="00DA2837" w:rsidRPr="00DA2837" w14:paraId="143E59AE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5CE64" w14:textId="7FBDE90D" w:rsidR="00B21F29" w:rsidRPr="00DA2837" w:rsidRDefault="00B21F29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L15-L16.</w:t>
            </w:r>
            <w:r w:rsidR="00DC4D2A" w:rsidRPr="00DA2837">
              <w:rPr>
                <w:rFonts w:ascii="Times New Roman" w:eastAsia="Times New Roman" w:hAnsi="Times New Roman"/>
                <w:lang w:eastAsia="pl-PL"/>
              </w:rPr>
              <w:t xml:space="preserve"> Zamodelowanie obsługi finansowo-księgowej fikcyjnej firmy w systemie </w:t>
            </w:r>
            <w:proofErr w:type="spellStart"/>
            <w:r w:rsidR="00DC4D2A" w:rsidRPr="00DA2837">
              <w:rPr>
                <w:rFonts w:ascii="Times New Roman" w:eastAsia="Times New Roman" w:hAnsi="Times New Roman"/>
                <w:lang w:eastAsia="pl-PL"/>
              </w:rPr>
              <w:t>wFirma</w:t>
            </w:r>
            <w:proofErr w:type="spellEnd"/>
            <w:r w:rsidR="00DC4D2A" w:rsidRPr="00DA2837">
              <w:rPr>
                <w:rFonts w:ascii="Times New Roman" w:eastAsia="Times New Roman" w:hAnsi="Times New Roman"/>
                <w:lang w:eastAsia="pl-PL"/>
              </w:rPr>
              <w:t xml:space="preserve"> w chmurze obliczeniowej – samodzieln</w:t>
            </w:r>
            <w:r w:rsidR="00777324" w:rsidRPr="00DA2837">
              <w:rPr>
                <w:rFonts w:ascii="Times New Roman" w:eastAsia="Times New Roman" w:hAnsi="Times New Roman"/>
                <w:lang w:eastAsia="pl-PL"/>
              </w:rPr>
              <w:t xml:space="preserve">a </w:t>
            </w:r>
            <w:proofErr w:type="spellStart"/>
            <w:r w:rsidR="00777324" w:rsidRPr="00DA2837">
              <w:rPr>
                <w:rFonts w:ascii="Times New Roman" w:eastAsia="Times New Roman" w:hAnsi="Times New Roman"/>
                <w:lang w:eastAsia="pl-PL"/>
              </w:rPr>
              <w:t>praca</w:t>
            </w:r>
            <w:r w:rsidR="00DC4D2A" w:rsidRPr="00DA2837">
              <w:rPr>
                <w:rFonts w:ascii="Times New Roman" w:eastAsia="Times New Roman" w:hAnsi="Times New Roman"/>
                <w:lang w:eastAsia="pl-PL"/>
              </w:rPr>
              <w:t>t</w:t>
            </w:r>
            <w:proofErr w:type="spellEnd"/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B9CE3" w14:textId="64E601A6" w:rsidR="00B21F29" w:rsidRPr="00DA2837" w:rsidRDefault="00567556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</w:tr>
      <w:tr w:rsidR="00DA2837" w:rsidRPr="00DA2837" w14:paraId="289D73E1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6A3EB" w14:textId="2D0A2AEB" w:rsidR="00B21F29" w:rsidRPr="00DA2837" w:rsidRDefault="00B21F29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L17-L18. </w:t>
            </w:r>
            <w:r w:rsidR="005C1AC7" w:rsidRPr="00DA2837">
              <w:rPr>
                <w:rFonts w:ascii="Times New Roman" w:eastAsia="Times New Roman" w:hAnsi="Times New Roman"/>
                <w:lang w:eastAsia="pl-PL"/>
              </w:rPr>
              <w:t>Konfiguracja firmy w systemie MADAR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B594B" w14:textId="66DA34D0" w:rsidR="00B21F29" w:rsidRPr="00DA2837" w:rsidRDefault="00567556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</w:tr>
      <w:tr w:rsidR="00DA2837" w:rsidRPr="00DA2837" w14:paraId="05C34019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333B4" w14:textId="721CFC59" w:rsidR="00B21F29" w:rsidRPr="00DA2837" w:rsidRDefault="00B21F29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L19-L20. </w:t>
            </w:r>
            <w:r w:rsidR="005878C2" w:rsidRPr="00DA2837">
              <w:rPr>
                <w:rFonts w:ascii="Times New Roman" w:eastAsia="Times New Roman" w:hAnsi="Times New Roman"/>
                <w:lang w:eastAsia="pl-PL"/>
              </w:rPr>
              <w:t>Wprowadzanie danych do systemu magazynowego MADAR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344CD" w14:textId="5C2904E6" w:rsidR="00B21F29" w:rsidRPr="00DA2837" w:rsidRDefault="00567556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</w:tr>
      <w:tr w:rsidR="00DA2837" w:rsidRPr="00DA2837" w14:paraId="00F135C8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A48F5" w14:textId="4E6D89AA" w:rsidR="00387BC9" w:rsidRPr="00DA2837" w:rsidRDefault="00387BC9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L21-L22.</w:t>
            </w:r>
            <w:r w:rsidR="005878C2" w:rsidRPr="00DA2837">
              <w:rPr>
                <w:rFonts w:ascii="Times New Roman" w:eastAsia="Times New Roman" w:hAnsi="Times New Roman"/>
                <w:lang w:eastAsia="pl-PL"/>
              </w:rPr>
              <w:t xml:space="preserve"> Wprowadzanie kontrahentów i wystawianie dokumentów zakupu w systemie MADAR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DC37C" w14:textId="2CADD6A1" w:rsidR="00387BC9" w:rsidRPr="00DA2837" w:rsidRDefault="00567556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</w:tr>
      <w:tr w:rsidR="00DA2837" w:rsidRPr="00DA2837" w14:paraId="4CB05803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BCA98" w14:textId="1668EABE" w:rsidR="003C47C2" w:rsidRPr="00DA2837" w:rsidRDefault="003C47C2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L23-L28. </w:t>
            </w:r>
            <w:r w:rsidR="00387BC9" w:rsidRPr="00DA2837">
              <w:rPr>
                <w:rFonts w:ascii="Times New Roman" w:eastAsia="Times New Roman" w:hAnsi="Times New Roman"/>
                <w:lang w:eastAsia="pl-PL"/>
              </w:rPr>
              <w:t xml:space="preserve">Zamodelowanie </w:t>
            </w:r>
            <w:r w:rsidR="004D773D" w:rsidRPr="00DA2837">
              <w:rPr>
                <w:rFonts w:ascii="Times New Roman" w:eastAsia="Times New Roman" w:hAnsi="Times New Roman"/>
                <w:lang w:eastAsia="pl-PL"/>
              </w:rPr>
              <w:t xml:space="preserve">obsługi finansowo-księgowej fikcyjnej firmy w systemie MADAR w chmurze obliczeniowej </w:t>
            </w:r>
            <w:r w:rsidR="002C1B0A" w:rsidRPr="00DA2837">
              <w:rPr>
                <w:rFonts w:ascii="Times New Roman" w:eastAsia="Times New Roman" w:hAnsi="Times New Roman"/>
                <w:lang w:eastAsia="pl-PL"/>
              </w:rPr>
              <w:t>–</w:t>
            </w:r>
            <w:r w:rsidR="004D773D" w:rsidRPr="00DA283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2C1B0A" w:rsidRPr="00DA2837">
              <w:rPr>
                <w:rFonts w:ascii="Times New Roman" w:eastAsia="Times New Roman" w:hAnsi="Times New Roman"/>
                <w:lang w:eastAsia="pl-PL"/>
              </w:rPr>
              <w:t>samodzielny projekt.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83183" w14:textId="77777777" w:rsidR="003C47C2" w:rsidRPr="00DA2837" w:rsidRDefault="003C47C2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6</w:t>
            </w:r>
          </w:p>
        </w:tc>
      </w:tr>
      <w:tr w:rsidR="00DA2837" w:rsidRPr="00DA2837" w14:paraId="16DFBFED" w14:textId="77777777" w:rsidTr="00644A85">
        <w:tc>
          <w:tcPr>
            <w:tcW w:w="8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D5ABC" w14:textId="35E6446F" w:rsidR="003C47C2" w:rsidRPr="00DA2837" w:rsidRDefault="003C47C2" w:rsidP="003C47C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L29-L30. Zaliczenie przedmiotu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EAA7F" w14:textId="77777777" w:rsidR="003C47C2" w:rsidRPr="00DA2837" w:rsidRDefault="003C47C2" w:rsidP="003C47C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</w:tr>
    </w:tbl>
    <w:p w14:paraId="5B032545" w14:textId="77777777" w:rsidR="00936F3C" w:rsidRPr="00DA2837" w:rsidRDefault="00936F3C" w:rsidP="00AB09A0">
      <w:pPr>
        <w:spacing w:after="0" w:line="240" w:lineRule="auto"/>
        <w:ind w:left="284"/>
        <w:rPr>
          <w:rFonts w:ascii="Times New Roman" w:hAnsi="Times New Roman"/>
          <w:b/>
        </w:rPr>
      </w:pPr>
    </w:p>
    <w:p w14:paraId="22B9BB3C" w14:textId="77777777" w:rsidR="009B7DBD" w:rsidRPr="00DA2837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>NARZĘDZIA DYDAKTYCZNE</w:t>
      </w:r>
    </w:p>
    <w:p w14:paraId="19805F01" w14:textId="77777777" w:rsidR="00853FA7" w:rsidRPr="00DA2837" w:rsidRDefault="00853FA7" w:rsidP="00853FA7">
      <w:pPr>
        <w:suppressAutoHyphens/>
        <w:spacing w:after="0" w:line="240" w:lineRule="auto"/>
        <w:rPr>
          <w:rFonts w:ascii="Times New Roman" w:hAnsi="Times New Roman"/>
          <w:bCs/>
        </w:rPr>
      </w:pPr>
      <w:r w:rsidRPr="00DA2837">
        <w:rPr>
          <w:rFonts w:ascii="Times New Roman" w:hAnsi="Times New Roman"/>
          <w:bCs/>
        </w:rPr>
        <w:t>1. Podręczniki i skrypty</w:t>
      </w:r>
    </w:p>
    <w:p w14:paraId="6CC968D3" w14:textId="77777777" w:rsidR="00853FA7" w:rsidRPr="00DA2837" w:rsidRDefault="00853FA7" w:rsidP="00853FA7">
      <w:pPr>
        <w:suppressAutoHyphens/>
        <w:spacing w:after="0" w:line="240" w:lineRule="auto"/>
        <w:rPr>
          <w:rFonts w:ascii="Times New Roman" w:hAnsi="Times New Roman"/>
          <w:bCs/>
        </w:rPr>
      </w:pPr>
      <w:r w:rsidRPr="00DA2837">
        <w:rPr>
          <w:rFonts w:ascii="Times New Roman" w:hAnsi="Times New Roman"/>
          <w:bCs/>
        </w:rPr>
        <w:t>2. Sprzęt audiowizualny</w:t>
      </w:r>
    </w:p>
    <w:p w14:paraId="05C76117" w14:textId="77777777" w:rsidR="00853FA7" w:rsidRPr="00DA2837" w:rsidRDefault="00853FA7" w:rsidP="00853FA7">
      <w:pPr>
        <w:suppressAutoHyphens/>
        <w:spacing w:after="0" w:line="240" w:lineRule="auto"/>
        <w:rPr>
          <w:rFonts w:ascii="Times New Roman" w:hAnsi="Times New Roman"/>
          <w:bCs/>
        </w:rPr>
      </w:pPr>
      <w:r w:rsidRPr="00DA2837">
        <w:rPr>
          <w:rFonts w:ascii="Times New Roman" w:hAnsi="Times New Roman"/>
          <w:bCs/>
        </w:rPr>
        <w:t>3. Komputer osobisty z oprogramowaniem tematycznym</w:t>
      </w:r>
    </w:p>
    <w:p w14:paraId="072F4AA2" w14:textId="4CE45B57" w:rsidR="006D3357" w:rsidRPr="00DA2837" w:rsidRDefault="00853FA7" w:rsidP="00853FA7">
      <w:pPr>
        <w:suppressAutoHyphens/>
        <w:spacing w:after="0" w:line="240" w:lineRule="auto"/>
        <w:rPr>
          <w:rFonts w:ascii="Times New Roman" w:hAnsi="Times New Roman"/>
          <w:bCs/>
        </w:rPr>
      </w:pPr>
      <w:r w:rsidRPr="00DA2837">
        <w:rPr>
          <w:rFonts w:ascii="Times New Roman" w:hAnsi="Times New Roman"/>
          <w:bCs/>
        </w:rPr>
        <w:t>4. Platforma e-learningowa</w:t>
      </w:r>
    </w:p>
    <w:p w14:paraId="45E25A76" w14:textId="77777777" w:rsidR="000909C7" w:rsidRPr="00DA2837" w:rsidRDefault="000909C7" w:rsidP="006D3357">
      <w:pPr>
        <w:suppressAutoHyphens/>
        <w:spacing w:after="0" w:line="240" w:lineRule="auto"/>
        <w:rPr>
          <w:rFonts w:ascii="Times New Roman" w:hAnsi="Times New Roman"/>
          <w:b/>
        </w:rPr>
      </w:pPr>
    </w:p>
    <w:p w14:paraId="3E101BA5" w14:textId="3DFA497F" w:rsidR="009B7DBD" w:rsidRPr="00DA2837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>SPOSOBY OCENY ( F – FORMUJĄCA, P – PODSUMOWUJĄCA)</w:t>
      </w:r>
    </w:p>
    <w:p w14:paraId="0B016F12" w14:textId="0445968D" w:rsidR="009B7DBD" w:rsidRPr="00DA2837" w:rsidRDefault="009B7DBD" w:rsidP="00AB09A0">
      <w:pPr>
        <w:snapToGrid w:val="0"/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DA2837">
        <w:rPr>
          <w:rFonts w:ascii="Times New Roman" w:eastAsia="Times New Roman" w:hAnsi="Times New Roman"/>
          <w:bCs/>
          <w:lang w:eastAsia="pl-PL"/>
        </w:rPr>
        <w:t xml:space="preserve">F1. </w:t>
      </w:r>
      <w:r w:rsidR="00BB4164" w:rsidRPr="00DA2837">
        <w:rPr>
          <w:rFonts w:ascii="Times New Roman" w:eastAsia="Times New Roman" w:hAnsi="Times New Roman"/>
          <w:bCs/>
          <w:lang w:eastAsia="pl-PL"/>
        </w:rPr>
        <w:t>Ocena z zadań wykonanych w chmurze Google</w:t>
      </w:r>
    </w:p>
    <w:p w14:paraId="510ECF1E" w14:textId="33548F6B" w:rsidR="001856C4" w:rsidRPr="00DA2837" w:rsidRDefault="001856C4" w:rsidP="00AB09A0">
      <w:pPr>
        <w:snapToGrid w:val="0"/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DA2837">
        <w:rPr>
          <w:rFonts w:ascii="Times New Roman" w:eastAsia="Times New Roman" w:hAnsi="Times New Roman"/>
          <w:bCs/>
          <w:lang w:eastAsia="pl-PL"/>
        </w:rPr>
        <w:t xml:space="preserve">F2. </w:t>
      </w:r>
      <w:r w:rsidR="00777324" w:rsidRPr="00DA2837">
        <w:rPr>
          <w:rFonts w:ascii="Times New Roman" w:hAnsi="Times New Roman"/>
          <w:bCs/>
          <w:lang w:eastAsia="pl-PL"/>
        </w:rPr>
        <w:t>Ocena z</w:t>
      </w:r>
      <w:r w:rsidR="00777324" w:rsidRPr="00DA2837">
        <w:rPr>
          <w:rFonts w:ascii="Times New Roman" w:eastAsia="Times New Roman" w:hAnsi="Times New Roman"/>
          <w:bCs/>
          <w:lang w:eastAsia="pl-PL"/>
        </w:rPr>
        <w:t xml:space="preserve"> zamodelowania obsługi finansowo-księgowej fikcyjnej firmy w systemie </w:t>
      </w:r>
      <w:proofErr w:type="spellStart"/>
      <w:r w:rsidR="00777324" w:rsidRPr="00DA2837">
        <w:rPr>
          <w:rFonts w:ascii="Times New Roman" w:eastAsia="Times New Roman" w:hAnsi="Times New Roman"/>
          <w:bCs/>
          <w:lang w:eastAsia="pl-PL"/>
        </w:rPr>
        <w:t>wFirma</w:t>
      </w:r>
      <w:proofErr w:type="spellEnd"/>
    </w:p>
    <w:p w14:paraId="4E0ED76F" w14:textId="534D5598" w:rsidR="001763FF" w:rsidRPr="00DA2837" w:rsidRDefault="001763FF" w:rsidP="00AB09A0">
      <w:pPr>
        <w:snapToGrid w:val="0"/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DA2837">
        <w:rPr>
          <w:rFonts w:ascii="Times New Roman" w:eastAsia="Times New Roman" w:hAnsi="Times New Roman"/>
          <w:bCs/>
          <w:lang w:eastAsia="pl-PL"/>
        </w:rPr>
        <w:t>F3. Ocena z zadań wykonywanych w ramach e-learningu</w:t>
      </w:r>
    </w:p>
    <w:p w14:paraId="402C99F9" w14:textId="58D98654" w:rsidR="009B7DBD" w:rsidRPr="00DA2837" w:rsidRDefault="00D73BA0" w:rsidP="00AB09A0">
      <w:pPr>
        <w:snapToGrid w:val="0"/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DA2837">
        <w:rPr>
          <w:rFonts w:ascii="Times New Roman" w:eastAsia="Times New Roman" w:hAnsi="Times New Roman"/>
          <w:bCs/>
          <w:lang w:eastAsia="pl-PL"/>
        </w:rPr>
        <w:t>P1</w:t>
      </w:r>
      <w:r w:rsidR="009B7DBD" w:rsidRPr="00DA2837">
        <w:rPr>
          <w:rFonts w:ascii="Times New Roman" w:eastAsia="Times New Roman" w:hAnsi="Times New Roman"/>
          <w:bCs/>
          <w:lang w:eastAsia="pl-PL"/>
        </w:rPr>
        <w:t xml:space="preserve">. </w:t>
      </w:r>
      <w:r w:rsidR="00924292" w:rsidRPr="00DA2837">
        <w:rPr>
          <w:rFonts w:ascii="Times New Roman" w:hAnsi="Times New Roman"/>
          <w:bCs/>
          <w:lang w:eastAsia="pl-PL"/>
        </w:rPr>
        <w:t>Ocena z</w:t>
      </w:r>
      <w:r w:rsidR="00924292" w:rsidRPr="00DA2837">
        <w:rPr>
          <w:rFonts w:ascii="Times New Roman" w:eastAsia="Times New Roman" w:hAnsi="Times New Roman"/>
          <w:bCs/>
          <w:lang w:eastAsia="pl-PL"/>
        </w:rPr>
        <w:t xml:space="preserve"> projektu dotyczącego zamodelowania obsługi finansowo-księgowej fikcyjnej firmy w systemie </w:t>
      </w:r>
      <w:r w:rsidR="00BF7E1D" w:rsidRPr="00DA2837">
        <w:rPr>
          <w:rFonts w:ascii="Times New Roman" w:eastAsia="Times New Roman" w:hAnsi="Times New Roman"/>
          <w:bCs/>
          <w:lang w:eastAsia="pl-PL"/>
        </w:rPr>
        <w:t>MADAR</w:t>
      </w:r>
    </w:p>
    <w:p w14:paraId="2C0323C0" w14:textId="381D67E4" w:rsidR="001763FF" w:rsidRPr="00DA2837" w:rsidRDefault="001763FF" w:rsidP="00AB09A0">
      <w:pPr>
        <w:snapToGrid w:val="0"/>
        <w:spacing w:after="0" w:line="240" w:lineRule="auto"/>
        <w:rPr>
          <w:rFonts w:ascii="Times New Roman" w:eastAsia="Times New Roman" w:hAnsi="Times New Roman"/>
          <w:bCs/>
          <w:lang w:eastAsia="pl-PL"/>
        </w:rPr>
      </w:pPr>
      <w:r w:rsidRPr="00DA2837">
        <w:rPr>
          <w:rFonts w:ascii="Times New Roman" w:eastAsia="Times New Roman" w:hAnsi="Times New Roman"/>
          <w:bCs/>
          <w:lang w:eastAsia="pl-PL"/>
        </w:rPr>
        <w:t xml:space="preserve">P2. Prezentacja praktycznych umiejętności wykorzystania </w:t>
      </w:r>
      <w:proofErr w:type="spellStart"/>
      <w:r w:rsidRPr="00DA2837">
        <w:rPr>
          <w:rFonts w:ascii="Times New Roman" w:eastAsia="Times New Roman" w:hAnsi="Times New Roman"/>
          <w:bCs/>
          <w:lang w:eastAsia="pl-PL"/>
        </w:rPr>
        <w:t>cloud</w:t>
      </w:r>
      <w:proofErr w:type="spellEnd"/>
      <w:r w:rsidRPr="00DA2837">
        <w:rPr>
          <w:rFonts w:ascii="Times New Roman" w:eastAsia="Times New Roman" w:hAnsi="Times New Roman"/>
          <w:bCs/>
          <w:lang w:eastAsia="pl-PL"/>
        </w:rPr>
        <w:t xml:space="preserve"> </w:t>
      </w:r>
      <w:proofErr w:type="spellStart"/>
      <w:r w:rsidRPr="00DA2837">
        <w:rPr>
          <w:rFonts w:ascii="Times New Roman" w:eastAsia="Times New Roman" w:hAnsi="Times New Roman"/>
          <w:bCs/>
          <w:lang w:eastAsia="pl-PL"/>
        </w:rPr>
        <w:t>computingu</w:t>
      </w:r>
      <w:proofErr w:type="spellEnd"/>
      <w:r w:rsidRPr="00DA2837">
        <w:rPr>
          <w:rFonts w:ascii="Times New Roman" w:eastAsia="Times New Roman" w:hAnsi="Times New Roman"/>
          <w:bCs/>
          <w:lang w:eastAsia="pl-PL"/>
        </w:rPr>
        <w:t xml:space="preserve"> w finansach i rachunkowości</w:t>
      </w:r>
    </w:p>
    <w:p w14:paraId="0A1BCAC4" w14:textId="3BE447AB" w:rsidR="009B7DBD" w:rsidRPr="00DA2837" w:rsidRDefault="009B7DBD" w:rsidP="00AB09A0">
      <w:pPr>
        <w:snapToGrid w:val="0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0B6C9218" w14:textId="084A76F0" w:rsidR="00F547B7" w:rsidRPr="00DA2837" w:rsidRDefault="009B7DBD" w:rsidP="004D7B26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>OBCIĄŻENIE PRACĄ STUDENTA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55"/>
        <w:gridCol w:w="1539"/>
        <w:gridCol w:w="1118"/>
        <w:gridCol w:w="950"/>
      </w:tblGrid>
      <w:tr w:rsidR="00DA2837" w:rsidRPr="00DA2837" w14:paraId="0DF265D0" w14:textId="77777777" w:rsidTr="00F547B7">
        <w:tc>
          <w:tcPr>
            <w:tcW w:w="385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0D270" w14:textId="77777777" w:rsidR="00F547B7" w:rsidRPr="00DA2837" w:rsidRDefault="00F547B7" w:rsidP="00C83E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2D15D287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2837">
              <w:rPr>
                <w:rFonts w:ascii="Times New Roman" w:hAnsi="Times New Roman"/>
                <w:b/>
                <w:bCs/>
              </w:rPr>
              <w:t>Forma aktywności</w:t>
            </w:r>
          </w:p>
        </w:tc>
        <w:tc>
          <w:tcPr>
            <w:tcW w:w="114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A5597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  <w:b/>
                <w:bCs/>
              </w:rPr>
              <w:t>Średnia liczba godzin na zrealizowanie aktywności</w:t>
            </w:r>
          </w:p>
        </w:tc>
      </w:tr>
      <w:tr w:rsidR="00DA2837" w:rsidRPr="00DA2837" w14:paraId="04275BD6" w14:textId="77777777" w:rsidTr="00F547B7">
        <w:trPr>
          <w:trHeight w:val="58"/>
        </w:trPr>
        <w:tc>
          <w:tcPr>
            <w:tcW w:w="385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89BE1" w14:textId="77777777" w:rsidR="00F547B7" w:rsidRPr="00DA2837" w:rsidRDefault="00F547B7" w:rsidP="00C83EC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0CCDF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DA2837">
              <w:rPr>
                <w:rFonts w:ascii="Times New Roman" w:hAnsi="Times New Roman"/>
                <w:bCs/>
              </w:rPr>
              <w:t>[h]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06174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  <w:bCs/>
              </w:rPr>
              <w:t>ECTS</w:t>
            </w:r>
          </w:p>
        </w:tc>
      </w:tr>
      <w:tr w:rsidR="00DA2837" w:rsidRPr="00DA2837" w14:paraId="24F59EC6" w14:textId="77777777" w:rsidTr="00F547B7">
        <w:tc>
          <w:tcPr>
            <w:tcW w:w="3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AD929" w14:textId="77777777" w:rsidR="00F547B7" w:rsidRPr="00DA2837" w:rsidRDefault="00F547B7" w:rsidP="00C83EC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A2837">
              <w:rPr>
                <w:rFonts w:ascii="Times New Roman" w:hAnsi="Times New Roman"/>
                <w:bCs/>
              </w:rPr>
              <w:t>Godziny kontaktowe z prowadzącym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9F17B" w14:textId="77777777" w:rsidR="00F547B7" w:rsidRPr="00DA2837" w:rsidRDefault="00F547B7" w:rsidP="00C83E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A2837">
              <w:rPr>
                <w:rFonts w:ascii="Times New Roman" w:hAnsi="Times New Roman"/>
                <w:bCs/>
              </w:rPr>
              <w:t>Wykład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1D1A1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t>15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3CE13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t>0,6</w:t>
            </w:r>
          </w:p>
        </w:tc>
      </w:tr>
      <w:tr w:rsidR="00DA2837" w:rsidRPr="00DA2837" w14:paraId="404CCE3B" w14:textId="77777777" w:rsidTr="00F547B7">
        <w:tc>
          <w:tcPr>
            <w:tcW w:w="30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8CCBF" w14:textId="77777777" w:rsidR="00F547B7" w:rsidRPr="00DA2837" w:rsidRDefault="00F547B7" w:rsidP="00C83ECB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A2837">
              <w:rPr>
                <w:rFonts w:ascii="Times New Roman" w:hAnsi="Times New Roman"/>
                <w:bCs/>
              </w:rPr>
              <w:t>Godziny kontaktowe z prowadzącym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3ABC9" w14:textId="77777777" w:rsidR="00F547B7" w:rsidRPr="00DA2837" w:rsidRDefault="00F547B7" w:rsidP="00C83E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A2837">
              <w:rPr>
                <w:rFonts w:ascii="Times New Roman" w:hAnsi="Times New Roman"/>
                <w:bCs/>
              </w:rPr>
              <w:t>Laboratorium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1DCD1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t>30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10A80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t>1,2</w:t>
            </w:r>
          </w:p>
        </w:tc>
      </w:tr>
      <w:tr w:rsidR="00DA2837" w:rsidRPr="00DA2837" w14:paraId="035FFAE2" w14:textId="77777777" w:rsidTr="00F547B7">
        <w:tc>
          <w:tcPr>
            <w:tcW w:w="38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07F7B" w14:textId="77777777" w:rsidR="00F547B7" w:rsidRPr="00DA2837" w:rsidRDefault="00F547B7" w:rsidP="00C83E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A2837">
              <w:rPr>
                <w:rFonts w:ascii="Times New Roman" w:hAnsi="Times New Roman"/>
              </w:rPr>
              <w:t>Przygotowanie do laboratorium (poza zajęciami)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7678E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t>10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C6C34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t>0,4</w:t>
            </w:r>
          </w:p>
        </w:tc>
      </w:tr>
      <w:tr w:rsidR="00DA2837" w:rsidRPr="00DA2837" w14:paraId="7B2BA038" w14:textId="77777777" w:rsidTr="00F547B7">
        <w:tc>
          <w:tcPr>
            <w:tcW w:w="38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86A79" w14:textId="77777777" w:rsidR="00F547B7" w:rsidRPr="00DA2837" w:rsidRDefault="00F547B7" w:rsidP="00C83E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A2837">
              <w:rPr>
                <w:rFonts w:ascii="Times New Roman" w:hAnsi="Times New Roman"/>
                <w:bCs/>
              </w:rPr>
              <w:t xml:space="preserve">Zapoznanie się ze wskazaną literaturą </w:t>
            </w:r>
            <w:r w:rsidRPr="00DA2837">
              <w:rPr>
                <w:rFonts w:ascii="Times New Roman" w:hAnsi="Times New Roman"/>
              </w:rPr>
              <w:t>(poza zajęciami)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96A89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t>15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90E04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t>0,6</w:t>
            </w:r>
          </w:p>
        </w:tc>
      </w:tr>
      <w:tr w:rsidR="00DA2837" w:rsidRPr="00DA2837" w14:paraId="763E00D7" w14:textId="77777777" w:rsidTr="00F547B7">
        <w:tc>
          <w:tcPr>
            <w:tcW w:w="38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E6C58" w14:textId="77777777" w:rsidR="00F547B7" w:rsidRPr="00DA2837" w:rsidRDefault="00F547B7" w:rsidP="00C83EC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DA2837">
              <w:rPr>
                <w:rFonts w:ascii="Times New Roman" w:hAnsi="Times New Roman"/>
                <w:bCs/>
              </w:rPr>
              <w:t>Obecność na konsultacjach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F4A4D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t>5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2601C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t>0,2</w:t>
            </w:r>
          </w:p>
        </w:tc>
      </w:tr>
      <w:tr w:rsidR="00F547B7" w:rsidRPr="00DA2837" w14:paraId="0F6112BB" w14:textId="77777777" w:rsidTr="00F547B7">
        <w:tc>
          <w:tcPr>
            <w:tcW w:w="38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31CCF" w14:textId="77777777" w:rsidR="00F547B7" w:rsidRPr="00DA2837" w:rsidRDefault="00F547B7" w:rsidP="00C83EC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A2837">
              <w:rPr>
                <w:rFonts w:ascii="Times New Roman" w:hAnsi="Times New Roman"/>
                <w:b/>
              </w:rPr>
              <w:t>SUMARYCZNA LICZBA GODZIN/PUNKTÓW ECTS DLA PRZEDMIOTU</w:t>
            </w:r>
          </w:p>
        </w:tc>
        <w:tc>
          <w:tcPr>
            <w:tcW w:w="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50FD5" w14:textId="77777777" w:rsidR="00F547B7" w:rsidRPr="00DA2837" w:rsidRDefault="00F547B7" w:rsidP="00C83E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2837">
              <w:rPr>
                <w:rFonts w:ascii="Times New Roman" w:hAnsi="Times New Roman"/>
                <w:b/>
                <w:bCs/>
              </w:rPr>
              <w:t>75h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D4807" w14:textId="77777777" w:rsidR="00F547B7" w:rsidRPr="00DA2837" w:rsidRDefault="00F547B7" w:rsidP="00C83ECB">
            <w:pPr>
              <w:spacing w:after="0" w:line="240" w:lineRule="auto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  <w:b/>
                <w:bCs/>
              </w:rPr>
              <w:t xml:space="preserve"> 3ECTS</w:t>
            </w:r>
          </w:p>
        </w:tc>
      </w:tr>
    </w:tbl>
    <w:p w14:paraId="57597E48" w14:textId="77777777" w:rsidR="00644A85" w:rsidRPr="00DA2837" w:rsidRDefault="00644A85" w:rsidP="006D3357">
      <w:pPr>
        <w:suppressAutoHyphens/>
        <w:spacing w:after="0" w:line="240" w:lineRule="auto"/>
        <w:rPr>
          <w:rFonts w:ascii="Times New Roman" w:hAnsi="Times New Roman"/>
          <w:b/>
        </w:rPr>
      </w:pPr>
    </w:p>
    <w:p w14:paraId="77C51E27" w14:textId="04B2B86A" w:rsidR="00A01EC0" w:rsidRPr="00DA2837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>LITERATURA PODSTAWOWA I UZUPEŁNIAJĄCA</w:t>
      </w:r>
    </w:p>
    <w:p w14:paraId="6022B407" w14:textId="77777777" w:rsidR="009B7DBD" w:rsidRPr="00DA2837" w:rsidRDefault="009B7DBD" w:rsidP="006D3357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eastAsia="Times New Roman" w:hAnsi="Times New Roman"/>
          <w:b/>
          <w:lang w:eastAsia="pl-PL"/>
        </w:rPr>
        <w:t>Literatura podstawowa:</w:t>
      </w:r>
    </w:p>
    <w:p w14:paraId="2E61661B" w14:textId="461B6E6E" w:rsidR="00257349" w:rsidRPr="00DA2837" w:rsidRDefault="001A0873" w:rsidP="001A0873">
      <w:pPr>
        <w:pStyle w:val="Normalny1"/>
        <w:widowControl/>
        <w:tabs>
          <w:tab w:val="left" w:pos="0"/>
        </w:tabs>
        <w:suppressAutoHyphens w:val="0"/>
        <w:rPr>
          <w:rFonts w:cs="Times New Roman"/>
          <w:sz w:val="22"/>
          <w:szCs w:val="22"/>
        </w:rPr>
      </w:pPr>
      <w:r w:rsidRPr="00DA2837">
        <w:rPr>
          <w:rFonts w:cs="Times New Roman"/>
          <w:sz w:val="22"/>
          <w:szCs w:val="22"/>
        </w:rPr>
        <w:t xml:space="preserve">1. </w:t>
      </w:r>
      <w:proofErr w:type="spellStart"/>
      <w:r w:rsidR="008203F8" w:rsidRPr="00DA2837">
        <w:rPr>
          <w:rFonts w:cs="Times New Roman"/>
          <w:sz w:val="22"/>
          <w:szCs w:val="22"/>
        </w:rPr>
        <w:t>Kobis</w:t>
      </w:r>
      <w:proofErr w:type="spellEnd"/>
      <w:r w:rsidR="008203F8" w:rsidRPr="00DA2837">
        <w:rPr>
          <w:rFonts w:cs="Times New Roman"/>
          <w:sz w:val="22"/>
          <w:szCs w:val="22"/>
        </w:rPr>
        <w:t xml:space="preserve"> P., Korzyści i wydatki finansowe wynikające z implementacji elementów </w:t>
      </w:r>
      <w:proofErr w:type="spellStart"/>
      <w:r w:rsidR="008203F8" w:rsidRPr="00DA2837">
        <w:rPr>
          <w:rFonts w:cs="Times New Roman"/>
          <w:sz w:val="22"/>
          <w:szCs w:val="22"/>
        </w:rPr>
        <w:t>Cloud</w:t>
      </w:r>
      <w:proofErr w:type="spellEnd"/>
      <w:r w:rsidR="008203F8" w:rsidRPr="00DA2837">
        <w:rPr>
          <w:rFonts w:cs="Times New Roman"/>
          <w:sz w:val="22"/>
          <w:szCs w:val="22"/>
        </w:rPr>
        <w:t xml:space="preserve"> Computing w małych firmach, [w:] L. Kiełtyka (red), Technologie informacyjne w funkcjonowaniu organizacji. Zarządzanie z wykorzystaniem multimediów, Dom Organizatora, Towarzystwo Naukowe Organizacji i Kierownictwa, Toruń 2013, s. 223-234.</w:t>
      </w:r>
    </w:p>
    <w:p w14:paraId="6996F36C" w14:textId="02318360" w:rsidR="008203F8" w:rsidRPr="00DA2837" w:rsidRDefault="001A0873" w:rsidP="001A0873">
      <w:pPr>
        <w:pStyle w:val="Normalny1"/>
        <w:widowControl/>
        <w:tabs>
          <w:tab w:val="left" w:pos="0"/>
        </w:tabs>
        <w:suppressAutoHyphens w:val="0"/>
        <w:rPr>
          <w:rFonts w:cs="Times New Roman"/>
          <w:sz w:val="22"/>
          <w:szCs w:val="22"/>
        </w:rPr>
      </w:pPr>
      <w:r w:rsidRPr="00DA2837">
        <w:rPr>
          <w:rFonts w:cs="Times New Roman"/>
          <w:sz w:val="22"/>
          <w:szCs w:val="22"/>
        </w:rPr>
        <w:t xml:space="preserve">2. </w:t>
      </w:r>
      <w:proofErr w:type="spellStart"/>
      <w:r w:rsidR="008203F8" w:rsidRPr="00DA2837">
        <w:rPr>
          <w:rFonts w:cs="Times New Roman"/>
          <w:sz w:val="22"/>
          <w:szCs w:val="22"/>
        </w:rPr>
        <w:t>Kobis</w:t>
      </w:r>
      <w:proofErr w:type="spellEnd"/>
      <w:r w:rsidR="008203F8" w:rsidRPr="00DA2837">
        <w:rPr>
          <w:rFonts w:cs="Times New Roman"/>
          <w:sz w:val="22"/>
          <w:szCs w:val="22"/>
        </w:rPr>
        <w:t xml:space="preserve"> P., Zarządzanie zasobami informacyjnymi przedsiębiorstw z wykorzystaniem chmur obliczeniowych, Zeszyty Naukowe Politechniki Częstochowskiej. Zarządzanie, Nr 17, 2015, s. 91-100.</w:t>
      </w:r>
    </w:p>
    <w:p w14:paraId="5F05595D" w14:textId="19960427" w:rsidR="009B7DBD" w:rsidRPr="00DA2837" w:rsidRDefault="001A0873" w:rsidP="001A0873">
      <w:pPr>
        <w:pStyle w:val="Normalny1"/>
        <w:widowControl/>
        <w:tabs>
          <w:tab w:val="left" w:pos="0"/>
        </w:tabs>
        <w:suppressAutoHyphens w:val="0"/>
        <w:rPr>
          <w:rFonts w:cs="Times New Roman"/>
          <w:sz w:val="22"/>
          <w:szCs w:val="22"/>
        </w:rPr>
      </w:pPr>
      <w:r w:rsidRPr="00DA2837">
        <w:rPr>
          <w:rFonts w:cs="Times New Roman"/>
          <w:sz w:val="22"/>
          <w:szCs w:val="22"/>
        </w:rPr>
        <w:t xml:space="preserve">3. </w:t>
      </w:r>
      <w:r w:rsidR="002F6479" w:rsidRPr="00DA2837">
        <w:rPr>
          <w:rFonts w:cs="Times New Roman"/>
          <w:sz w:val="22"/>
          <w:szCs w:val="22"/>
        </w:rPr>
        <w:t xml:space="preserve">Materiały </w:t>
      </w:r>
      <w:r w:rsidR="004D795E" w:rsidRPr="00DA2837">
        <w:rPr>
          <w:rFonts w:cs="Times New Roman"/>
          <w:sz w:val="22"/>
          <w:szCs w:val="22"/>
        </w:rPr>
        <w:t>elektroniczne: https://pomoc.wfirma.pl/</w:t>
      </w:r>
    </w:p>
    <w:p w14:paraId="6B422A89" w14:textId="0C783B91" w:rsidR="004D795E" w:rsidRPr="00DA2837" w:rsidRDefault="001A0873" w:rsidP="001A0873">
      <w:pPr>
        <w:pStyle w:val="Normalny1"/>
        <w:widowControl/>
        <w:tabs>
          <w:tab w:val="left" w:pos="0"/>
        </w:tabs>
        <w:suppressAutoHyphens w:val="0"/>
        <w:rPr>
          <w:rFonts w:cs="Times New Roman"/>
          <w:sz w:val="22"/>
          <w:szCs w:val="22"/>
        </w:rPr>
      </w:pPr>
      <w:r w:rsidRPr="00DA2837">
        <w:rPr>
          <w:rFonts w:cs="Times New Roman"/>
          <w:sz w:val="22"/>
          <w:szCs w:val="22"/>
        </w:rPr>
        <w:t xml:space="preserve">4. </w:t>
      </w:r>
      <w:r w:rsidR="004D795E" w:rsidRPr="00DA2837">
        <w:rPr>
          <w:rFonts w:cs="Times New Roman"/>
          <w:sz w:val="22"/>
          <w:szCs w:val="22"/>
        </w:rPr>
        <w:t>Materiały elektroniczne: http://www.madar.com.pl/kurs/index.htm?http&amp;&amp;&amp;www.madar.com.pl/kurs/lekcja801.htm</w:t>
      </w:r>
    </w:p>
    <w:p w14:paraId="6466BD3B" w14:textId="628FCF81" w:rsidR="009B7DBD" w:rsidRPr="00DA2837" w:rsidRDefault="009B7DBD" w:rsidP="00AB09A0">
      <w:pPr>
        <w:pStyle w:val="Normalny1"/>
        <w:rPr>
          <w:rStyle w:val="Domylnaczcionkaakapitu1"/>
          <w:rFonts w:cs="Times New Roman"/>
          <w:b/>
          <w:sz w:val="22"/>
          <w:szCs w:val="22"/>
        </w:rPr>
      </w:pPr>
      <w:r w:rsidRPr="00DA2837">
        <w:rPr>
          <w:rStyle w:val="Domylnaczcionkaakapitu1"/>
          <w:rFonts w:cs="Times New Roman"/>
          <w:b/>
          <w:sz w:val="22"/>
          <w:szCs w:val="22"/>
        </w:rPr>
        <w:t>Literatura</w:t>
      </w:r>
      <w:r w:rsidR="006D3357" w:rsidRPr="00DA2837">
        <w:rPr>
          <w:rStyle w:val="Domylnaczcionkaakapitu1"/>
          <w:rFonts w:cs="Times New Roman"/>
          <w:b/>
          <w:sz w:val="22"/>
          <w:szCs w:val="22"/>
        </w:rPr>
        <w:t xml:space="preserve"> </w:t>
      </w:r>
      <w:r w:rsidRPr="00DA2837">
        <w:rPr>
          <w:rStyle w:val="Domylnaczcionkaakapitu1"/>
          <w:rFonts w:cs="Times New Roman"/>
          <w:b/>
          <w:sz w:val="22"/>
          <w:szCs w:val="22"/>
        </w:rPr>
        <w:t>uzupełniająca:</w:t>
      </w:r>
    </w:p>
    <w:p w14:paraId="54767D30" w14:textId="2EB74029" w:rsidR="009B7DBD" w:rsidRPr="00DA2837" w:rsidRDefault="001A0873" w:rsidP="001A0873">
      <w:pPr>
        <w:pStyle w:val="Normalny1"/>
        <w:widowControl/>
        <w:tabs>
          <w:tab w:val="left" w:pos="0"/>
        </w:tabs>
        <w:suppressAutoHyphens w:val="0"/>
        <w:jc w:val="both"/>
        <w:rPr>
          <w:rFonts w:cs="Times New Roman"/>
          <w:sz w:val="22"/>
          <w:szCs w:val="22"/>
        </w:rPr>
      </w:pPr>
      <w:r w:rsidRPr="00DA2837">
        <w:rPr>
          <w:rFonts w:cs="Times New Roman"/>
          <w:sz w:val="22"/>
          <w:szCs w:val="22"/>
        </w:rPr>
        <w:t xml:space="preserve">1. </w:t>
      </w:r>
      <w:r w:rsidR="009B7DBD" w:rsidRPr="00DA2837">
        <w:rPr>
          <w:rFonts w:cs="Times New Roman"/>
          <w:sz w:val="22"/>
          <w:szCs w:val="22"/>
        </w:rPr>
        <w:t>Nowakowski Z., ECUK Użytkowanie komputerów, PWN Wydawnictwo Naukowe, 2007</w:t>
      </w:r>
    </w:p>
    <w:p w14:paraId="60AD84D6" w14:textId="3010F426" w:rsidR="009B7DBD" w:rsidRPr="00DA2837" w:rsidRDefault="001A0873" w:rsidP="001A0873">
      <w:pPr>
        <w:pStyle w:val="Normalny1"/>
        <w:widowControl/>
        <w:suppressAutoHyphens w:val="0"/>
        <w:rPr>
          <w:rFonts w:cs="Times New Roman"/>
          <w:sz w:val="22"/>
          <w:szCs w:val="22"/>
        </w:rPr>
      </w:pPr>
      <w:r w:rsidRPr="00DA2837">
        <w:rPr>
          <w:rFonts w:cs="Times New Roman"/>
          <w:sz w:val="22"/>
          <w:szCs w:val="22"/>
        </w:rPr>
        <w:t xml:space="preserve">2. </w:t>
      </w:r>
      <w:r w:rsidR="004D795E" w:rsidRPr="00DA2837">
        <w:rPr>
          <w:rFonts w:cs="Times New Roman"/>
          <w:sz w:val="22"/>
          <w:szCs w:val="22"/>
        </w:rPr>
        <w:t>Ziółkowska B., Zarządzanie procesami tworzenia wartości w przedsiębiorstwie: perspektywa wirtualizacji, Wydawnictwo Politechniki Częstochowskiej, Częstochowa 2013.</w:t>
      </w:r>
    </w:p>
    <w:p w14:paraId="7BCDDCE1" w14:textId="67A0F9B8" w:rsidR="007711E1" w:rsidRPr="00DA2837" w:rsidRDefault="001A0873" w:rsidP="001A0873">
      <w:pPr>
        <w:pStyle w:val="Normalny1"/>
        <w:widowControl/>
        <w:suppressAutoHyphens w:val="0"/>
        <w:rPr>
          <w:rFonts w:cs="Times New Roman"/>
          <w:sz w:val="22"/>
          <w:szCs w:val="22"/>
          <w:lang w:val="en-US"/>
        </w:rPr>
      </w:pPr>
      <w:r w:rsidRPr="00DA2837">
        <w:rPr>
          <w:rStyle w:val="Pogrubienie"/>
          <w:rFonts w:cs="Times New Roman"/>
          <w:b w:val="0"/>
          <w:sz w:val="22"/>
          <w:szCs w:val="22"/>
          <w:lang w:val="en-US"/>
        </w:rPr>
        <w:t xml:space="preserve">3. </w:t>
      </w:r>
      <w:proofErr w:type="spellStart"/>
      <w:r w:rsidR="007711E1" w:rsidRPr="00DA2837">
        <w:rPr>
          <w:rStyle w:val="Pogrubienie"/>
          <w:rFonts w:cs="Times New Roman"/>
          <w:b w:val="0"/>
          <w:sz w:val="22"/>
          <w:szCs w:val="22"/>
          <w:lang w:val="en-US"/>
        </w:rPr>
        <w:t>Kobis</w:t>
      </w:r>
      <w:proofErr w:type="spellEnd"/>
      <w:r w:rsidR="007711E1" w:rsidRPr="00DA2837">
        <w:rPr>
          <w:rStyle w:val="Pogrubienie"/>
          <w:rFonts w:cs="Times New Roman"/>
          <w:b w:val="0"/>
          <w:sz w:val="22"/>
          <w:szCs w:val="22"/>
          <w:lang w:val="en-US"/>
        </w:rPr>
        <w:t xml:space="preserve"> P.</w:t>
      </w:r>
      <w:r w:rsidR="007711E1" w:rsidRPr="00DA2837">
        <w:rPr>
          <w:rFonts w:cs="Times New Roman"/>
          <w:b/>
          <w:sz w:val="22"/>
          <w:szCs w:val="22"/>
          <w:lang w:val="en-US"/>
        </w:rPr>
        <w:t>:</w:t>
      </w:r>
      <w:proofErr w:type="spellStart"/>
      <w:r w:rsidR="007711E1" w:rsidRPr="00DA2837">
        <w:rPr>
          <w:rFonts w:cs="Times New Roman"/>
          <w:sz w:val="22"/>
          <w:szCs w:val="22"/>
          <w:lang w:val="en-US"/>
        </w:rPr>
        <w:t>EmployeeMobility</w:t>
      </w:r>
      <w:proofErr w:type="spellEnd"/>
      <w:r w:rsidR="007711E1" w:rsidRPr="00DA2837">
        <w:rPr>
          <w:rFonts w:cs="Times New Roman"/>
          <w:sz w:val="22"/>
          <w:szCs w:val="22"/>
          <w:lang w:val="en-US"/>
        </w:rPr>
        <w:t xml:space="preserve"> in Light of Cloud Computing Model, </w:t>
      </w:r>
      <w:proofErr w:type="spellStart"/>
      <w:r w:rsidR="007711E1" w:rsidRPr="00DA2837">
        <w:rPr>
          <w:rFonts w:cs="Times New Roman"/>
          <w:sz w:val="22"/>
          <w:szCs w:val="22"/>
          <w:lang w:val="en-US"/>
        </w:rPr>
        <w:t>Przedsiębiorczość</w:t>
      </w:r>
      <w:proofErr w:type="spellEnd"/>
      <w:r w:rsidR="007711E1" w:rsidRPr="00DA2837">
        <w:rPr>
          <w:rFonts w:cs="Times New Roman"/>
          <w:sz w:val="22"/>
          <w:szCs w:val="22"/>
          <w:lang w:val="en-US"/>
        </w:rPr>
        <w:t xml:space="preserve"> </w:t>
      </w:r>
      <w:proofErr w:type="spellStart"/>
      <w:r w:rsidR="007711E1" w:rsidRPr="00DA2837">
        <w:rPr>
          <w:rFonts w:cs="Times New Roman"/>
          <w:sz w:val="22"/>
          <w:szCs w:val="22"/>
          <w:lang w:val="en-US"/>
        </w:rPr>
        <w:t>i</w:t>
      </w:r>
      <w:proofErr w:type="spellEnd"/>
      <w:r w:rsidR="007711E1" w:rsidRPr="00DA2837">
        <w:rPr>
          <w:rFonts w:cs="Times New Roman"/>
          <w:sz w:val="22"/>
          <w:szCs w:val="22"/>
          <w:lang w:val="en-US"/>
        </w:rPr>
        <w:t xml:space="preserve"> </w:t>
      </w:r>
      <w:proofErr w:type="spellStart"/>
      <w:r w:rsidR="007711E1" w:rsidRPr="00DA2837">
        <w:rPr>
          <w:rFonts w:cs="Times New Roman"/>
          <w:sz w:val="22"/>
          <w:szCs w:val="22"/>
          <w:lang w:val="en-US"/>
        </w:rPr>
        <w:t>Zarządzanie</w:t>
      </w:r>
      <w:proofErr w:type="spellEnd"/>
      <w:r w:rsidR="007711E1" w:rsidRPr="00DA2837">
        <w:rPr>
          <w:rFonts w:cs="Times New Roman"/>
          <w:sz w:val="22"/>
          <w:szCs w:val="22"/>
          <w:lang w:val="en-US"/>
        </w:rPr>
        <w:t xml:space="preserve"> T.17 cz.1 z.7, 2016.</w:t>
      </w:r>
    </w:p>
    <w:p w14:paraId="239FAD75" w14:textId="073927B4" w:rsidR="007711E1" w:rsidRPr="00DA2837" w:rsidRDefault="001A0873" w:rsidP="001A0873">
      <w:pPr>
        <w:pStyle w:val="Normalny1"/>
        <w:widowControl/>
        <w:suppressAutoHyphens w:val="0"/>
        <w:rPr>
          <w:rFonts w:cs="Times New Roman"/>
          <w:sz w:val="22"/>
          <w:szCs w:val="22"/>
          <w:lang w:val="en-GB"/>
        </w:rPr>
      </w:pPr>
      <w:r w:rsidRPr="00DA2837">
        <w:rPr>
          <w:rFonts w:cs="Times New Roman"/>
          <w:sz w:val="22"/>
          <w:szCs w:val="22"/>
          <w:lang w:val="en-GB"/>
        </w:rPr>
        <w:t xml:space="preserve">4. </w:t>
      </w:r>
      <w:proofErr w:type="spellStart"/>
      <w:r w:rsidR="007711E1" w:rsidRPr="00DA2837">
        <w:rPr>
          <w:rFonts w:cs="Times New Roman"/>
          <w:sz w:val="22"/>
          <w:szCs w:val="22"/>
          <w:lang w:val="en-GB"/>
        </w:rPr>
        <w:t>Kobis</w:t>
      </w:r>
      <w:proofErr w:type="spellEnd"/>
      <w:r w:rsidR="007711E1" w:rsidRPr="00DA2837">
        <w:rPr>
          <w:rFonts w:cs="Times New Roman"/>
          <w:sz w:val="22"/>
          <w:szCs w:val="22"/>
          <w:lang w:val="en-GB"/>
        </w:rPr>
        <w:t xml:space="preserve"> P., </w:t>
      </w:r>
      <w:proofErr w:type="spellStart"/>
      <w:r w:rsidR="007711E1" w:rsidRPr="00DA2837">
        <w:rPr>
          <w:rFonts w:cs="Times New Roman"/>
          <w:sz w:val="22"/>
          <w:szCs w:val="22"/>
          <w:lang w:val="en-GB"/>
        </w:rPr>
        <w:t>Chmielarz</w:t>
      </w:r>
      <w:proofErr w:type="spellEnd"/>
      <w:r w:rsidR="007711E1" w:rsidRPr="00DA2837">
        <w:rPr>
          <w:rFonts w:cs="Times New Roman"/>
          <w:sz w:val="22"/>
          <w:szCs w:val="22"/>
          <w:lang w:val="en-GB"/>
        </w:rPr>
        <w:t xml:space="preserve"> G., The Barriers and Benefits of </w:t>
      </w:r>
      <w:proofErr w:type="spellStart"/>
      <w:r w:rsidR="007711E1" w:rsidRPr="00DA2837">
        <w:rPr>
          <w:rFonts w:cs="Times New Roman"/>
          <w:sz w:val="22"/>
          <w:szCs w:val="22"/>
          <w:lang w:val="en-GB"/>
        </w:rPr>
        <w:t>ImplementingCloud</w:t>
      </w:r>
      <w:proofErr w:type="spellEnd"/>
      <w:r w:rsidR="007711E1" w:rsidRPr="00DA2837">
        <w:rPr>
          <w:rFonts w:cs="Times New Roman"/>
          <w:sz w:val="22"/>
          <w:szCs w:val="22"/>
          <w:lang w:val="en-GB"/>
        </w:rPr>
        <w:t xml:space="preserve"> Computing in </w:t>
      </w:r>
      <w:proofErr w:type="spellStart"/>
      <w:r w:rsidR="007711E1" w:rsidRPr="00DA2837">
        <w:rPr>
          <w:rFonts w:cs="Times New Roman"/>
          <w:sz w:val="22"/>
          <w:szCs w:val="22"/>
          <w:lang w:val="en-GB"/>
        </w:rPr>
        <w:t>EconomicOrganizations</w:t>
      </w:r>
      <w:proofErr w:type="spellEnd"/>
      <w:r w:rsidR="007711E1" w:rsidRPr="00DA2837">
        <w:rPr>
          <w:rFonts w:cs="Times New Roman"/>
          <w:sz w:val="22"/>
          <w:szCs w:val="22"/>
          <w:lang w:val="en-GB"/>
        </w:rPr>
        <w:t>, „</w:t>
      </w:r>
      <w:proofErr w:type="spellStart"/>
      <w:r w:rsidR="007711E1" w:rsidRPr="00DA2837">
        <w:rPr>
          <w:rFonts w:cs="Times New Roman"/>
          <w:sz w:val="22"/>
          <w:szCs w:val="22"/>
          <w:lang w:val="en-GB"/>
        </w:rPr>
        <w:t>Informatyka</w:t>
      </w:r>
      <w:proofErr w:type="spellEnd"/>
      <w:r w:rsidR="007711E1" w:rsidRPr="00DA2837">
        <w:rPr>
          <w:rFonts w:cs="Times New Roman"/>
          <w:sz w:val="22"/>
          <w:szCs w:val="22"/>
          <w:lang w:val="en-GB"/>
        </w:rPr>
        <w:t xml:space="preserve"> </w:t>
      </w:r>
      <w:proofErr w:type="spellStart"/>
      <w:r w:rsidR="007711E1" w:rsidRPr="00DA2837">
        <w:rPr>
          <w:rFonts w:cs="Times New Roman"/>
          <w:sz w:val="22"/>
          <w:szCs w:val="22"/>
          <w:lang w:val="en-GB"/>
        </w:rPr>
        <w:t>Ekonomiczna</w:t>
      </w:r>
      <w:proofErr w:type="spellEnd"/>
      <w:r w:rsidR="007711E1" w:rsidRPr="00DA2837">
        <w:rPr>
          <w:rFonts w:cs="Times New Roman"/>
          <w:sz w:val="22"/>
          <w:szCs w:val="22"/>
          <w:lang w:val="en-GB"/>
        </w:rPr>
        <w:t xml:space="preserve">”, </w:t>
      </w:r>
      <w:proofErr w:type="spellStart"/>
      <w:r w:rsidR="007711E1" w:rsidRPr="00DA2837">
        <w:rPr>
          <w:rFonts w:cs="Times New Roman"/>
          <w:sz w:val="22"/>
          <w:szCs w:val="22"/>
          <w:lang w:val="en-GB"/>
        </w:rPr>
        <w:t>Nr</w:t>
      </w:r>
      <w:proofErr w:type="spellEnd"/>
      <w:r w:rsidR="007711E1" w:rsidRPr="00DA2837">
        <w:rPr>
          <w:rFonts w:cs="Times New Roman"/>
          <w:sz w:val="22"/>
          <w:szCs w:val="22"/>
          <w:lang w:val="en-GB"/>
        </w:rPr>
        <w:t xml:space="preserve"> 3 (45), 2017</w:t>
      </w:r>
    </w:p>
    <w:p w14:paraId="1DE62050" w14:textId="77777777" w:rsidR="00A67D03" w:rsidRPr="00DA2837" w:rsidRDefault="00A67D03" w:rsidP="00EB099E">
      <w:pPr>
        <w:suppressAutoHyphens/>
        <w:spacing w:after="0" w:line="240" w:lineRule="auto"/>
        <w:rPr>
          <w:rFonts w:ascii="Times New Roman" w:hAnsi="Times New Roman"/>
          <w:b/>
          <w:lang w:val="en-GB"/>
        </w:rPr>
      </w:pPr>
    </w:p>
    <w:p w14:paraId="3FCE35F3" w14:textId="5E16707C" w:rsidR="009B7DBD" w:rsidRPr="00DA2837" w:rsidRDefault="009B7DBD" w:rsidP="00EB099E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>PROWADZĄCY PRZEDMIOT ( IMIĘ, NAZWISKO, ADRES E-MAIL)</w:t>
      </w:r>
    </w:p>
    <w:p w14:paraId="64F879F3" w14:textId="4F0C428C" w:rsidR="009B7DBD" w:rsidRPr="00DA2837" w:rsidRDefault="009B7DBD" w:rsidP="00AB09A0">
      <w:pPr>
        <w:snapToGrid w:val="0"/>
        <w:spacing w:after="0" w:line="240" w:lineRule="auto"/>
        <w:rPr>
          <w:rFonts w:ascii="Times New Roman" w:hAnsi="Times New Roman"/>
        </w:rPr>
      </w:pPr>
      <w:r w:rsidRPr="00DA2837">
        <w:rPr>
          <w:rFonts w:ascii="Times New Roman" w:eastAsia="Times New Roman" w:hAnsi="Times New Roman"/>
          <w:lang w:eastAsia="pl-PL"/>
        </w:rPr>
        <w:t xml:space="preserve">Paweł </w:t>
      </w:r>
      <w:proofErr w:type="spellStart"/>
      <w:r w:rsidRPr="00DA2837">
        <w:rPr>
          <w:rFonts w:ascii="Times New Roman" w:eastAsia="Times New Roman" w:hAnsi="Times New Roman"/>
          <w:lang w:eastAsia="pl-PL"/>
        </w:rPr>
        <w:t>Kobis</w:t>
      </w:r>
      <w:proofErr w:type="spellEnd"/>
      <w:r w:rsidRPr="00DA2837">
        <w:rPr>
          <w:rFonts w:ascii="Times New Roman" w:eastAsia="Times New Roman" w:hAnsi="Times New Roman"/>
          <w:lang w:eastAsia="pl-PL"/>
        </w:rPr>
        <w:t xml:space="preserve">, </w:t>
      </w:r>
      <w:r w:rsidR="00056615" w:rsidRPr="00DA2837">
        <w:rPr>
          <w:rFonts w:ascii="Times New Roman" w:hAnsi="Times New Roman"/>
        </w:rPr>
        <w:t>pawel.kobis@pcz.pl</w:t>
      </w:r>
      <w:bookmarkStart w:id="1" w:name="_GoBack"/>
      <w:bookmarkEnd w:id="1"/>
    </w:p>
    <w:p w14:paraId="2B6B54D7" w14:textId="1D5C01E1" w:rsidR="00A01EC0" w:rsidRPr="00DA2837" w:rsidRDefault="00A01EC0" w:rsidP="00AB09A0">
      <w:pPr>
        <w:snapToGrid w:val="0"/>
        <w:spacing w:after="0" w:line="240" w:lineRule="auto"/>
        <w:rPr>
          <w:rFonts w:ascii="Times New Roman" w:hAnsi="Times New Roman"/>
        </w:rPr>
      </w:pPr>
      <w:r w:rsidRPr="00DA2837">
        <w:rPr>
          <w:rFonts w:ascii="Times New Roman" w:hAnsi="Times New Roman"/>
        </w:rPr>
        <w:t xml:space="preserve">Grzegorz Chmielarz, </w:t>
      </w:r>
      <w:r w:rsidRPr="00DA2837">
        <w:rPr>
          <w:rFonts w:ascii="Times New Roman" w:hAnsi="Times New Roman"/>
          <w:shd w:val="clear" w:color="auto" w:fill="FFFFFF"/>
        </w:rPr>
        <w:t>grzegorz.chmielarz@pcz.pl</w:t>
      </w:r>
    </w:p>
    <w:p w14:paraId="2B5696FA" w14:textId="77777777" w:rsidR="00936F3C" w:rsidRPr="00DA2837" w:rsidRDefault="00936F3C" w:rsidP="00AB09A0">
      <w:pPr>
        <w:snapToGrid w:val="0"/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3C60EEC3" w14:textId="77777777" w:rsidR="009B7DBD" w:rsidRPr="00DA2837" w:rsidRDefault="009B7DBD" w:rsidP="00EB099E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>MACIERZ REALIZACJI EFEKTÓW KSZTAŁCENIA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55"/>
        <w:gridCol w:w="2299"/>
        <w:gridCol w:w="1417"/>
        <w:gridCol w:w="1495"/>
        <w:gridCol w:w="1515"/>
        <w:gridCol w:w="981"/>
      </w:tblGrid>
      <w:tr w:rsidR="00DA2837" w:rsidRPr="00DA2837" w14:paraId="1DF6321A" w14:textId="77777777" w:rsidTr="004D7B26"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48155" w14:textId="77777777" w:rsidR="009B7DBD" w:rsidRPr="00DA2837" w:rsidRDefault="009B7DB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bCs/>
                <w:lang w:eastAsia="pl-PL"/>
              </w:rPr>
              <w:t xml:space="preserve">Efekt </w:t>
            </w:r>
            <w:r w:rsidR="00C715A9" w:rsidRPr="00DA2837">
              <w:rPr>
                <w:rFonts w:ascii="Times New Roman" w:eastAsia="Times New Roman" w:hAnsi="Times New Roman"/>
                <w:b/>
                <w:bCs/>
                <w:lang w:eastAsia="pl-PL"/>
              </w:rPr>
              <w:t>uczenia się</w:t>
            </w: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2998F" w14:textId="77777777" w:rsidR="009B7DBD" w:rsidRPr="00DA2837" w:rsidRDefault="009B7DB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DA2837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dla całego programu (efektów na danym kierunku)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9CA34" w14:textId="77777777" w:rsidR="009B7DBD" w:rsidRPr="00DA2837" w:rsidRDefault="009B7DB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F2321" w14:textId="77777777" w:rsidR="009B7DBD" w:rsidRPr="00DA2837" w:rsidRDefault="009B7DB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37498" w14:textId="77777777" w:rsidR="009B7DBD" w:rsidRPr="00DA2837" w:rsidRDefault="009B7DB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FCA942" w14:textId="77777777" w:rsidR="009B7DBD" w:rsidRPr="00DA2837" w:rsidRDefault="009B7DB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DA2837" w:rsidRPr="00DA2837" w14:paraId="344E504C" w14:textId="77777777" w:rsidTr="004D7B26"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ECE338" w14:textId="492BDC03" w:rsidR="00687E38" w:rsidRPr="00DA2837" w:rsidRDefault="00687E38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bCs/>
              </w:rPr>
              <w:t>E</w:t>
            </w:r>
            <w:r w:rsidR="00C715A9" w:rsidRPr="00DA2837">
              <w:rPr>
                <w:rFonts w:ascii="Times New Roman" w:eastAsia="Times New Roman" w:hAnsi="Times New Roman"/>
                <w:bCs/>
              </w:rPr>
              <w:t>U</w:t>
            </w:r>
            <w:r w:rsidRPr="00DA2837"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591AC" w14:textId="77777777" w:rsidR="00687E38" w:rsidRPr="00DA2837" w:rsidRDefault="00C715A9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K_W09</w:t>
            </w:r>
            <w:r w:rsidR="00C24244" w:rsidRPr="00DA2837">
              <w:rPr>
                <w:rFonts w:ascii="Times New Roman" w:eastAsia="Times New Roman" w:hAnsi="Times New Roman"/>
                <w:lang w:eastAsia="pl-PL"/>
              </w:rPr>
              <w:t>, K_U08, K_U09, K_K02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21B0C" w14:textId="77777777" w:rsidR="00687E38" w:rsidRPr="00DA2837" w:rsidRDefault="00687E38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4719B" w14:textId="00029CFD" w:rsidR="00687E38" w:rsidRPr="00DA2837" w:rsidRDefault="00AA6F8F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W1-W5, L</w:t>
            </w:r>
            <w:r w:rsidR="00687E38" w:rsidRPr="00DA2837">
              <w:rPr>
                <w:rFonts w:ascii="Times New Roman" w:eastAsia="Times New Roman" w:hAnsi="Times New Roman"/>
                <w:lang w:eastAsia="pl-PL"/>
              </w:rPr>
              <w:t>1</w:t>
            </w:r>
            <w:r w:rsidR="006137CD" w:rsidRPr="00DA2837">
              <w:rPr>
                <w:rFonts w:ascii="Times New Roman" w:eastAsia="Times New Roman" w:hAnsi="Times New Roman"/>
                <w:lang w:eastAsia="pl-PL"/>
              </w:rPr>
              <w:t>-L2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1469" w14:textId="77777777" w:rsidR="00687E38" w:rsidRPr="00DA2837" w:rsidRDefault="00687E38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1,2</w:t>
            </w:r>
            <w:r w:rsidR="008240D4" w:rsidRPr="00DA2837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6D676" w14:textId="3382D97A" w:rsidR="00687E38" w:rsidRPr="00DA2837" w:rsidRDefault="00687E38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F1</w:t>
            </w:r>
            <w:r w:rsidR="001856C4" w:rsidRPr="00DA2837">
              <w:rPr>
                <w:rFonts w:ascii="Times New Roman" w:eastAsia="Times New Roman" w:hAnsi="Times New Roman"/>
                <w:lang w:eastAsia="pl-PL"/>
              </w:rPr>
              <w:t>, F2</w:t>
            </w:r>
            <w:r w:rsidR="007D2A18" w:rsidRPr="00DA2837">
              <w:rPr>
                <w:rFonts w:ascii="Times New Roman" w:eastAsia="Times New Roman" w:hAnsi="Times New Roman"/>
                <w:lang w:eastAsia="pl-PL"/>
              </w:rPr>
              <w:t>, P1</w:t>
            </w:r>
          </w:p>
        </w:tc>
      </w:tr>
      <w:tr w:rsidR="00DA2837" w:rsidRPr="00DA2837" w14:paraId="19CAB574" w14:textId="77777777" w:rsidTr="004D7B26"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B4EDF" w14:textId="16CC75AC" w:rsidR="00687E38" w:rsidRPr="00DA2837" w:rsidRDefault="00687E38" w:rsidP="00AB09A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DA2837">
              <w:rPr>
                <w:rFonts w:ascii="Times New Roman" w:hAnsi="Times New Roman"/>
                <w:bCs/>
              </w:rPr>
              <w:t>E</w:t>
            </w:r>
            <w:r w:rsidR="00C715A9" w:rsidRPr="00DA2837">
              <w:rPr>
                <w:rFonts w:ascii="Times New Roman" w:hAnsi="Times New Roman"/>
                <w:bCs/>
              </w:rPr>
              <w:t>U</w:t>
            </w:r>
            <w:r w:rsidRPr="00DA283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DA3FF" w14:textId="77777777" w:rsidR="00687E38" w:rsidRPr="00DA2837" w:rsidRDefault="00C715A9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K_W09</w:t>
            </w:r>
            <w:r w:rsidR="00C24244" w:rsidRPr="00DA2837">
              <w:rPr>
                <w:rFonts w:ascii="Times New Roman" w:eastAsia="Times New Roman" w:hAnsi="Times New Roman"/>
                <w:lang w:eastAsia="pl-PL"/>
              </w:rPr>
              <w:t>, K_U08, K_K02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91F16" w14:textId="77777777" w:rsidR="00687E38" w:rsidRPr="00DA2837" w:rsidRDefault="00687E38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A8AB3" w14:textId="79A6ADF7" w:rsidR="00687E38" w:rsidRPr="00DA2837" w:rsidRDefault="00AA6F8F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</w:t>
            </w:r>
            <w:r w:rsidR="00ED6F8A" w:rsidRPr="00DA2837">
              <w:rPr>
                <w:rFonts w:ascii="Times New Roman" w:eastAsia="Times New Roman" w:hAnsi="Times New Roman"/>
                <w:lang w:eastAsia="pl-PL"/>
              </w:rPr>
              <w:t>1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>-W15, L2 – L28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7CAAB" w14:textId="77777777" w:rsidR="00687E38" w:rsidRPr="00DA2837" w:rsidRDefault="00687E38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8240D4" w:rsidRPr="00DA2837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6F390" w14:textId="3D95BBF8" w:rsidR="00687E38" w:rsidRPr="00DA2837" w:rsidRDefault="00687E38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F1</w:t>
            </w:r>
            <w:r w:rsidR="002B1B52" w:rsidRPr="00DA2837">
              <w:rPr>
                <w:rFonts w:ascii="Times New Roman" w:eastAsia="Times New Roman" w:hAnsi="Times New Roman"/>
                <w:lang w:eastAsia="pl-PL"/>
              </w:rPr>
              <w:t>, F2, P1</w:t>
            </w:r>
          </w:p>
        </w:tc>
      </w:tr>
      <w:tr w:rsidR="00DA2837" w:rsidRPr="00DA2837" w14:paraId="0436C64D" w14:textId="77777777" w:rsidTr="004D7B26"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FEA53" w14:textId="5271FC62" w:rsidR="00687E38" w:rsidRPr="00DA2837" w:rsidRDefault="00687E38" w:rsidP="00AB09A0">
            <w:pPr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DA2837">
              <w:rPr>
                <w:rFonts w:ascii="Times New Roman" w:hAnsi="Times New Roman"/>
                <w:bCs/>
              </w:rPr>
              <w:t>E</w:t>
            </w:r>
            <w:r w:rsidR="00C715A9" w:rsidRPr="00DA2837">
              <w:rPr>
                <w:rFonts w:ascii="Times New Roman" w:hAnsi="Times New Roman"/>
                <w:bCs/>
              </w:rPr>
              <w:t>U</w:t>
            </w:r>
            <w:r w:rsidRPr="00DA2837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D3B0E" w14:textId="77777777" w:rsidR="00687E38" w:rsidRPr="00DA2837" w:rsidRDefault="00C715A9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K_W09</w:t>
            </w:r>
            <w:r w:rsidR="00C24244" w:rsidRPr="00DA2837">
              <w:rPr>
                <w:rFonts w:ascii="Times New Roman" w:eastAsia="Times New Roman" w:hAnsi="Times New Roman"/>
                <w:lang w:eastAsia="pl-PL"/>
              </w:rPr>
              <w:t>, K_U08, K_K02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F7E2C" w14:textId="77777777" w:rsidR="00687E38" w:rsidRPr="00DA2837" w:rsidRDefault="00687E38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84204" w14:textId="3AF43818" w:rsidR="00687E38" w:rsidRPr="00DA2837" w:rsidRDefault="00AA6F8F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</w:t>
            </w:r>
            <w:r w:rsidR="00B451BD" w:rsidRPr="00DA2837">
              <w:rPr>
                <w:rFonts w:ascii="Times New Roman" w:eastAsia="Times New Roman" w:hAnsi="Times New Roman"/>
                <w:lang w:eastAsia="pl-PL"/>
              </w:rPr>
              <w:t>1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>-W15, L</w:t>
            </w:r>
            <w:r w:rsidR="00B451BD" w:rsidRPr="00DA2837">
              <w:rPr>
                <w:rFonts w:ascii="Times New Roman" w:eastAsia="Times New Roman" w:hAnsi="Times New Roman"/>
                <w:lang w:eastAsia="pl-PL"/>
              </w:rPr>
              <w:t>3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>-L28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959BC" w14:textId="77777777" w:rsidR="00687E38" w:rsidRPr="00DA2837" w:rsidRDefault="00687E38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8240D4" w:rsidRPr="00DA2837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469AD" w14:textId="42110F5A" w:rsidR="00687E38" w:rsidRPr="00DA2837" w:rsidRDefault="00687E38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F</w:t>
            </w:r>
            <w:r w:rsidR="003A27E1" w:rsidRPr="00DA2837">
              <w:rPr>
                <w:rFonts w:ascii="Times New Roman" w:eastAsia="Times New Roman" w:hAnsi="Times New Roman"/>
                <w:lang w:eastAsia="pl-PL"/>
              </w:rPr>
              <w:t>2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>, P1</w:t>
            </w:r>
          </w:p>
        </w:tc>
      </w:tr>
      <w:tr w:rsidR="00DA2837" w:rsidRPr="00DA2837" w14:paraId="647BBF79" w14:textId="77777777" w:rsidTr="004D7B26"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23125" w14:textId="6D285B74" w:rsidR="0085240B" w:rsidRPr="00DA2837" w:rsidRDefault="0085240B" w:rsidP="00AB09A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A2837">
              <w:rPr>
                <w:rFonts w:ascii="Times New Roman" w:eastAsia="Times New Roman" w:hAnsi="Times New Roman"/>
                <w:bCs/>
              </w:rPr>
              <w:t>E</w:t>
            </w:r>
            <w:r w:rsidR="00C715A9" w:rsidRPr="00DA2837">
              <w:rPr>
                <w:rFonts w:ascii="Times New Roman" w:eastAsia="Times New Roman" w:hAnsi="Times New Roman"/>
                <w:bCs/>
              </w:rPr>
              <w:t>U</w:t>
            </w:r>
            <w:r w:rsidRPr="00DA2837"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42E1F" w14:textId="77777777" w:rsidR="0085240B" w:rsidRPr="00DA2837" w:rsidRDefault="00C715A9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K_W09</w:t>
            </w:r>
            <w:r w:rsidR="00C24244" w:rsidRPr="00DA2837">
              <w:rPr>
                <w:rFonts w:ascii="Times New Roman" w:eastAsia="Times New Roman" w:hAnsi="Times New Roman"/>
                <w:lang w:eastAsia="pl-PL"/>
              </w:rPr>
              <w:t>, K_U08, K_K02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A0F09" w14:textId="77777777" w:rsidR="0085240B" w:rsidRPr="00DA2837" w:rsidRDefault="00BE6E80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C2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FB9D1" w14:textId="5244B518" w:rsidR="0085240B" w:rsidRPr="00DA2837" w:rsidRDefault="00BE6E80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W</w:t>
            </w:r>
            <w:r w:rsidR="00257EAA" w:rsidRPr="00DA2837">
              <w:rPr>
                <w:rFonts w:ascii="Times New Roman" w:eastAsia="Times New Roman" w:hAnsi="Times New Roman"/>
                <w:lang w:eastAsia="pl-PL"/>
              </w:rPr>
              <w:t>8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>-W</w:t>
            </w:r>
            <w:r w:rsidR="00257EAA" w:rsidRPr="00DA2837">
              <w:rPr>
                <w:rFonts w:ascii="Times New Roman" w:eastAsia="Times New Roman" w:hAnsi="Times New Roman"/>
                <w:lang w:eastAsia="pl-PL"/>
              </w:rPr>
              <w:t>9</w:t>
            </w:r>
            <w:r w:rsidRPr="00DA2837">
              <w:rPr>
                <w:rFonts w:ascii="Times New Roman" w:eastAsia="Times New Roman" w:hAnsi="Times New Roman"/>
                <w:lang w:eastAsia="pl-PL"/>
              </w:rPr>
              <w:t xml:space="preserve">, </w:t>
            </w:r>
            <w:r w:rsidR="00AA6F8F" w:rsidRPr="00DA2837">
              <w:rPr>
                <w:rFonts w:ascii="Times New Roman" w:eastAsia="Times New Roman" w:hAnsi="Times New Roman"/>
                <w:lang w:eastAsia="pl-PL"/>
              </w:rPr>
              <w:t>L</w:t>
            </w:r>
            <w:r w:rsidR="00AF27DF" w:rsidRPr="00DA2837">
              <w:rPr>
                <w:rFonts w:ascii="Times New Roman" w:eastAsia="Times New Roman" w:hAnsi="Times New Roman"/>
                <w:lang w:eastAsia="pl-PL"/>
              </w:rPr>
              <w:t>3</w:t>
            </w:r>
            <w:r w:rsidR="00AA6F8F" w:rsidRPr="00DA2837">
              <w:rPr>
                <w:rFonts w:ascii="Times New Roman" w:eastAsia="Times New Roman" w:hAnsi="Times New Roman"/>
                <w:lang w:eastAsia="pl-PL"/>
              </w:rPr>
              <w:t>-L</w:t>
            </w:r>
            <w:r w:rsidR="00AF27DF" w:rsidRPr="00DA2837">
              <w:rPr>
                <w:rFonts w:ascii="Times New Roman" w:eastAsia="Times New Roman" w:hAnsi="Times New Roman"/>
                <w:lang w:eastAsia="pl-PL"/>
              </w:rPr>
              <w:t>10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84FD5" w14:textId="77777777" w:rsidR="0085240B" w:rsidRPr="00DA2837" w:rsidRDefault="00BE6E80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1,2,3</w:t>
            </w:r>
            <w:r w:rsidR="008240D4" w:rsidRPr="00DA2837">
              <w:rPr>
                <w:rFonts w:ascii="Times New Roman" w:eastAsia="Times New Roman" w:hAnsi="Times New Roman"/>
                <w:lang w:eastAsia="pl-PL"/>
              </w:rPr>
              <w:t>,4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B6E1A" w14:textId="5528EA64" w:rsidR="0085240B" w:rsidRPr="00DA2837" w:rsidRDefault="00BE6E80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  <w:lang w:eastAsia="pl-PL"/>
              </w:rPr>
              <w:t>F1</w:t>
            </w:r>
          </w:p>
        </w:tc>
      </w:tr>
    </w:tbl>
    <w:p w14:paraId="40727195" w14:textId="77777777" w:rsidR="009B7DBD" w:rsidRPr="00DA2837" w:rsidRDefault="009B7DBD" w:rsidP="00EB099E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92"/>
        <w:gridCol w:w="1991"/>
        <w:gridCol w:w="1991"/>
        <w:gridCol w:w="1991"/>
        <w:gridCol w:w="1991"/>
      </w:tblGrid>
      <w:tr w:rsidR="00DA2837" w:rsidRPr="00DA2837" w14:paraId="7B8E4039" w14:textId="77777777" w:rsidTr="004D7B26"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17C484F" w14:textId="56DD1394" w:rsidR="009B7DBD" w:rsidRPr="00DA2837" w:rsidRDefault="004D7B26" w:rsidP="00AB09A0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DA2837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7EEB6C0" w14:textId="26632345" w:rsidR="009B7DBD" w:rsidRPr="00DA2837" w:rsidRDefault="009B7DBD" w:rsidP="004D7B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2837">
              <w:rPr>
                <w:rFonts w:ascii="Times New Roman" w:hAnsi="Times New Roman"/>
                <w:b/>
                <w:bCs/>
              </w:rPr>
              <w:t>Na</w:t>
            </w:r>
            <w:r w:rsidR="00EB099E" w:rsidRPr="00DA2837">
              <w:rPr>
                <w:rFonts w:ascii="Times New Roman" w:hAnsi="Times New Roman"/>
                <w:b/>
                <w:bCs/>
              </w:rPr>
              <w:t xml:space="preserve"> </w:t>
            </w:r>
            <w:r w:rsidRPr="00DA2837">
              <w:rPr>
                <w:rFonts w:ascii="Times New Roman" w:hAnsi="Times New Roman"/>
                <w:b/>
                <w:bCs/>
              </w:rPr>
              <w:t>ocenę</w:t>
            </w:r>
            <w:r w:rsidR="00EB099E" w:rsidRPr="00DA2837">
              <w:rPr>
                <w:rFonts w:ascii="Times New Roman" w:hAnsi="Times New Roman"/>
                <w:b/>
                <w:bCs/>
              </w:rPr>
              <w:t xml:space="preserve"> </w:t>
            </w:r>
            <w:r w:rsidRPr="00DA2837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E59222" w14:textId="444CD938" w:rsidR="009B7DBD" w:rsidRPr="00DA2837" w:rsidRDefault="009B7DBD" w:rsidP="004D7B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2837">
              <w:rPr>
                <w:rFonts w:ascii="Times New Roman" w:hAnsi="Times New Roman"/>
                <w:b/>
                <w:bCs/>
              </w:rPr>
              <w:t>Na</w:t>
            </w:r>
            <w:r w:rsidR="00EB099E" w:rsidRPr="00DA2837">
              <w:rPr>
                <w:rFonts w:ascii="Times New Roman" w:hAnsi="Times New Roman"/>
                <w:b/>
                <w:bCs/>
              </w:rPr>
              <w:t xml:space="preserve"> </w:t>
            </w:r>
            <w:r w:rsidRPr="00DA2837">
              <w:rPr>
                <w:rFonts w:ascii="Times New Roman" w:hAnsi="Times New Roman"/>
                <w:b/>
                <w:bCs/>
              </w:rPr>
              <w:t>ocenę</w:t>
            </w:r>
            <w:r w:rsidR="00EB099E" w:rsidRPr="00DA2837">
              <w:rPr>
                <w:rFonts w:ascii="Times New Roman" w:hAnsi="Times New Roman"/>
                <w:b/>
                <w:bCs/>
              </w:rPr>
              <w:t xml:space="preserve"> </w:t>
            </w:r>
            <w:r w:rsidRPr="00DA2837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123F209" w14:textId="53361A4D" w:rsidR="009B7DBD" w:rsidRPr="00DA2837" w:rsidRDefault="009B7DBD" w:rsidP="004D7B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2837">
              <w:rPr>
                <w:rFonts w:ascii="Times New Roman" w:hAnsi="Times New Roman"/>
                <w:b/>
                <w:bCs/>
              </w:rPr>
              <w:t>Na</w:t>
            </w:r>
            <w:r w:rsidR="00EB099E" w:rsidRPr="00DA2837">
              <w:rPr>
                <w:rFonts w:ascii="Times New Roman" w:hAnsi="Times New Roman"/>
                <w:b/>
                <w:bCs/>
              </w:rPr>
              <w:t xml:space="preserve"> </w:t>
            </w:r>
            <w:r w:rsidRPr="00DA2837">
              <w:rPr>
                <w:rFonts w:ascii="Times New Roman" w:hAnsi="Times New Roman"/>
                <w:b/>
                <w:bCs/>
              </w:rPr>
              <w:t>ocenę</w:t>
            </w:r>
            <w:r w:rsidR="00EB099E" w:rsidRPr="00DA2837">
              <w:rPr>
                <w:rFonts w:ascii="Times New Roman" w:hAnsi="Times New Roman"/>
                <w:b/>
                <w:bCs/>
              </w:rPr>
              <w:t xml:space="preserve"> </w:t>
            </w:r>
            <w:r w:rsidRPr="00DA2837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0936F6" w14:textId="5D9BD775" w:rsidR="009B7DBD" w:rsidRPr="00DA2837" w:rsidRDefault="009B7DBD" w:rsidP="004D7B2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A2837">
              <w:rPr>
                <w:rFonts w:ascii="Times New Roman" w:hAnsi="Times New Roman"/>
                <w:b/>
                <w:bCs/>
              </w:rPr>
              <w:t>Na</w:t>
            </w:r>
            <w:r w:rsidR="00EB099E" w:rsidRPr="00DA2837">
              <w:rPr>
                <w:rFonts w:ascii="Times New Roman" w:hAnsi="Times New Roman"/>
                <w:b/>
                <w:bCs/>
              </w:rPr>
              <w:t xml:space="preserve"> </w:t>
            </w:r>
            <w:r w:rsidRPr="00DA2837">
              <w:rPr>
                <w:rFonts w:ascii="Times New Roman" w:hAnsi="Times New Roman"/>
                <w:b/>
                <w:bCs/>
              </w:rPr>
              <w:t>ocenę</w:t>
            </w:r>
            <w:r w:rsidR="00EB099E" w:rsidRPr="00DA2837">
              <w:rPr>
                <w:rFonts w:ascii="Times New Roman" w:hAnsi="Times New Roman"/>
                <w:b/>
                <w:bCs/>
              </w:rPr>
              <w:t xml:space="preserve"> </w:t>
            </w:r>
            <w:r w:rsidRPr="00DA2837">
              <w:rPr>
                <w:rFonts w:ascii="Times New Roman" w:hAnsi="Times New Roman"/>
                <w:b/>
                <w:bCs/>
              </w:rPr>
              <w:t>5</w:t>
            </w:r>
          </w:p>
        </w:tc>
      </w:tr>
      <w:tr w:rsidR="00DA2837" w:rsidRPr="00DA2837" w14:paraId="2D99C1B2" w14:textId="77777777" w:rsidTr="004D7B26"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42C824" w14:textId="370A80B9" w:rsidR="009B7DBD" w:rsidRPr="00DA2837" w:rsidRDefault="009B7DBD" w:rsidP="00AB09A0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t>E</w:t>
            </w:r>
            <w:r w:rsidR="00EB099E" w:rsidRPr="00DA2837">
              <w:rPr>
                <w:rFonts w:ascii="Times New Roman" w:hAnsi="Times New Roman"/>
              </w:rPr>
              <w:t>U1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04C340" w14:textId="77777777" w:rsidR="009B7DBD" w:rsidRPr="00DA2837" w:rsidRDefault="00496221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</w:rPr>
              <w:t xml:space="preserve">Student nie zna żadnych z </w:t>
            </w:r>
            <w:r w:rsidRPr="00DA2837">
              <w:rPr>
                <w:rFonts w:ascii="Times New Roman" w:eastAsia="Times New Roman" w:hAnsi="Times New Roman"/>
              </w:rPr>
              <w:lastRenderedPageBreak/>
              <w:t>omówionych terminów związanych z przetwarzaniem informacji w chmurze obliczeniowej.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DC3549B" w14:textId="77777777" w:rsidR="009B7DBD" w:rsidRPr="00DA2837" w:rsidRDefault="00496221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</w:rPr>
              <w:lastRenderedPageBreak/>
              <w:t xml:space="preserve">Student zna wybrane terminy związane z </w:t>
            </w:r>
            <w:r w:rsidRPr="00DA2837">
              <w:rPr>
                <w:rFonts w:ascii="Times New Roman" w:eastAsia="Times New Roman" w:hAnsi="Times New Roman"/>
              </w:rPr>
              <w:lastRenderedPageBreak/>
              <w:t>przetwarzaniem informacji w chmurze obliczeniowej.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9917695" w14:textId="77777777" w:rsidR="009B7DBD" w:rsidRPr="00DA2837" w:rsidRDefault="00496221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</w:rPr>
              <w:lastRenderedPageBreak/>
              <w:t xml:space="preserve">Student zna większość </w:t>
            </w:r>
            <w:r w:rsidRPr="00DA2837">
              <w:rPr>
                <w:rFonts w:ascii="Times New Roman" w:eastAsia="Times New Roman" w:hAnsi="Times New Roman"/>
              </w:rPr>
              <w:lastRenderedPageBreak/>
              <w:t>omówionych terminów związanych z przetwarzaniem informacji w chmurze obliczeniowej.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7EF569" w14:textId="77777777" w:rsidR="009B7DBD" w:rsidRPr="00DA2837" w:rsidRDefault="00496221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</w:rPr>
              <w:lastRenderedPageBreak/>
              <w:t xml:space="preserve">Student zna wszystkie omówione </w:t>
            </w:r>
            <w:r w:rsidRPr="00DA2837">
              <w:rPr>
                <w:rFonts w:ascii="Times New Roman" w:eastAsia="Times New Roman" w:hAnsi="Times New Roman"/>
              </w:rPr>
              <w:lastRenderedPageBreak/>
              <w:t>terminy związane z przetwarzaniem informacji w chmurze obliczeniowej.</w:t>
            </w:r>
          </w:p>
        </w:tc>
      </w:tr>
      <w:tr w:rsidR="00DA2837" w:rsidRPr="00DA2837" w14:paraId="0005A1CE" w14:textId="77777777" w:rsidTr="004D7B26"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A88993" w14:textId="2B13E366" w:rsidR="009B7DBD" w:rsidRPr="00DA2837" w:rsidRDefault="009B7DBD" w:rsidP="00AB09A0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DA2837">
              <w:rPr>
                <w:rFonts w:ascii="Times New Roman" w:hAnsi="Times New Roman"/>
              </w:rPr>
              <w:lastRenderedPageBreak/>
              <w:t>E</w:t>
            </w:r>
            <w:r w:rsidR="00EB099E" w:rsidRPr="00DA2837">
              <w:rPr>
                <w:rFonts w:ascii="Times New Roman" w:hAnsi="Times New Roman"/>
              </w:rPr>
              <w:t>U2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2B2CA49" w14:textId="77777777" w:rsidR="009B7DBD" w:rsidRPr="00DA2837" w:rsidRDefault="00496221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</w:rPr>
              <w:t>Student nie zna zasad wyboru odpowiednich środowisk wirtualnych przeznaczonych do wykonywania obliczeń finansowo-rachunkowych.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070BFD" w14:textId="77777777" w:rsidR="009B7DBD" w:rsidRPr="00DA2837" w:rsidRDefault="00496221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</w:rPr>
              <w:t>Student zna podstawowe zasady wyboru odpowiednich środowisk wirtualnych przeznaczonych do wykonywania obliczeń finansowo-rachunkowych.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63CEF6" w14:textId="77777777" w:rsidR="009B7DBD" w:rsidRPr="00DA2837" w:rsidRDefault="00496221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</w:rPr>
              <w:t>Student zna większość z omówionych zasad wyboru odpowiednich środowisk wirtualnych przeznaczonych do wykonywania obliczeń finansowo-rachunkowych.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079C58" w14:textId="77777777" w:rsidR="009B7DBD" w:rsidRPr="00DA2837" w:rsidRDefault="00496221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</w:rPr>
              <w:t>Student zna zasady wyboru odpowiednich środowisk wirtualnych przeznaczonych do wykonywania obliczeń finansowo-rachunkowych.</w:t>
            </w:r>
          </w:p>
        </w:tc>
      </w:tr>
      <w:tr w:rsidR="00DA2837" w:rsidRPr="00DA2837" w14:paraId="3F72D5EF" w14:textId="77777777" w:rsidTr="004D7B26"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31D1A66" w14:textId="0618C0F0" w:rsidR="009B7DBD" w:rsidRPr="00DA2837" w:rsidRDefault="009B7DBD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>E</w:t>
            </w:r>
            <w:r w:rsidR="00EB099E" w:rsidRPr="00DA2837">
              <w:rPr>
                <w:rFonts w:ascii="Times New Roman" w:eastAsia="Times New Roman" w:hAnsi="Times New Roman"/>
              </w:rPr>
              <w:t>U3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8AAE99" w14:textId="77777777" w:rsidR="009B7DBD" w:rsidRPr="00DA2837" w:rsidRDefault="00496221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</w:rPr>
              <w:t>Student nie potrafi obsługiwać wybranego oprogramowania w chmurze obliczeniowej z zakresu finansów i rachunkowości.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58E870" w14:textId="77777777" w:rsidR="009B7DBD" w:rsidRPr="00DA2837" w:rsidRDefault="00496221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</w:rPr>
              <w:t>Student potrafi obsługiwać w wymiarze podstawowym wybrane oprogramowanie w chmurze obliczeniowej z zakresu finansów i rachunkowości.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2DA0E1F" w14:textId="77777777" w:rsidR="009B7DBD" w:rsidRPr="00DA2837" w:rsidRDefault="00496221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</w:rPr>
              <w:t>Student potrafi obsługiwać większość funkcji wybranego oprogramowania w chmurze obliczeniowej z zakresu finansów i rachunkowości.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5C7149" w14:textId="77777777" w:rsidR="009B7DBD" w:rsidRPr="00DA2837" w:rsidRDefault="00496221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A2837">
              <w:rPr>
                <w:rFonts w:ascii="Times New Roman" w:eastAsia="Times New Roman" w:hAnsi="Times New Roman"/>
              </w:rPr>
              <w:t>Student potrafi w pełni obsługiwać wybrane oprogramowanie w chmurze obliczeniowej z zakresu finansów i rachunkowości.</w:t>
            </w:r>
          </w:p>
        </w:tc>
      </w:tr>
      <w:tr w:rsidR="00DA2837" w:rsidRPr="00DA2837" w14:paraId="3D468D4C" w14:textId="77777777" w:rsidTr="004D7B26">
        <w:tc>
          <w:tcPr>
            <w:tcW w:w="6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386188D" w14:textId="40169066" w:rsidR="0085240B" w:rsidRPr="00DA2837" w:rsidRDefault="0085240B" w:rsidP="00AB09A0">
            <w:pPr>
              <w:snapToGri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>E</w:t>
            </w:r>
            <w:r w:rsidR="00EB099E" w:rsidRPr="00DA2837">
              <w:rPr>
                <w:rFonts w:ascii="Times New Roman" w:eastAsia="Times New Roman" w:hAnsi="Times New Roman"/>
              </w:rPr>
              <w:t>U4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68B430" w14:textId="77777777" w:rsidR="0085240B" w:rsidRPr="00DA2837" w:rsidRDefault="0085240B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 xml:space="preserve">Student nie umie obliczać podstawowych zależności z zakresu finansów i rachunkowości i wykorzystywać w tym celu oprogramowania w modelu </w:t>
            </w:r>
            <w:proofErr w:type="spellStart"/>
            <w:r w:rsidRPr="00DA2837">
              <w:rPr>
                <w:rFonts w:ascii="Times New Roman" w:eastAsia="Times New Roman" w:hAnsi="Times New Roman"/>
              </w:rPr>
              <w:t>cloud</w:t>
            </w:r>
            <w:proofErr w:type="spellEnd"/>
            <w:r w:rsidRPr="00DA283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2837">
              <w:rPr>
                <w:rFonts w:ascii="Times New Roman" w:eastAsia="Times New Roman" w:hAnsi="Times New Roman"/>
              </w:rPr>
              <w:t>computing</w:t>
            </w:r>
            <w:proofErr w:type="spellEnd"/>
            <w:r w:rsidRPr="00DA283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DD55C8B" w14:textId="77777777" w:rsidR="0085240B" w:rsidRPr="00DA2837" w:rsidRDefault="0085240B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 xml:space="preserve">Student umie w stopniu zadowalającym obliczać podstawowe zależności z zakresu finansów i rachunkowości wykorzystując w tym celu oprogramowanie w modelu </w:t>
            </w:r>
            <w:proofErr w:type="spellStart"/>
            <w:r w:rsidRPr="00DA2837">
              <w:rPr>
                <w:rFonts w:ascii="Times New Roman" w:eastAsia="Times New Roman" w:hAnsi="Times New Roman"/>
              </w:rPr>
              <w:t>cloud</w:t>
            </w:r>
            <w:proofErr w:type="spellEnd"/>
            <w:r w:rsidRPr="00DA283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2837">
              <w:rPr>
                <w:rFonts w:ascii="Times New Roman" w:eastAsia="Times New Roman" w:hAnsi="Times New Roman"/>
              </w:rPr>
              <w:t>computing</w:t>
            </w:r>
            <w:proofErr w:type="spellEnd"/>
            <w:r w:rsidRPr="00DA283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D4C28CB" w14:textId="77777777" w:rsidR="0085240B" w:rsidRPr="00DA2837" w:rsidRDefault="0085240B" w:rsidP="004D7B2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 xml:space="preserve">Student umie obliczać większość podstawowych zależności z zakresu finansów i rachunkowości wykorzystując w tym celu oprogramowanie w modelu </w:t>
            </w:r>
            <w:proofErr w:type="spellStart"/>
            <w:r w:rsidRPr="00DA2837">
              <w:rPr>
                <w:rFonts w:ascii="Times New Roman" w:eastAsia="Times New Roman" w:hAnsi="Times New Roman"/>
              </w:rPr>
              <w:t>cloud</w:t>
            </w:r>
            <w:proofErr w:type="spellEnd"/>
            <w:r w:rsidRPr="00DA283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2837">
              <w:rPr>
                <w:rFonts w:ascii="Times New Roman" w:eastAsia="Times New Roman" w:hAnsi="Times New Roman"/>
              </w:rPr>
              <w:t>computing</w:t>
            </w:r>
            <w:proofErr w:type="spellEnd"/>
            <w:r w:rsidRPr="00DA283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0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C5EDF4" w14:textId="77777777" w:rsidR="0085240B" w:rsidRPr="00DA2837" w:rsidRDefault="0085240B" w:rsidP="004D7B2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A2837">
              <w:rPr>
                <w:rFonts w:ascii="Times New Roman" w:eastAsia="Times New Roman" w:hAnsi="Times New Roman"/>
              </w:rPr>
              <w:t xml:space="preserve">Student umie obliczać wszystkie podstawowe zależności z zakresu finansów i rachunkowości wykorzystując w tym celu oprogramowanie w modelu </w:t>
            </w:r>
            <w:proofErr w:type="spellStart"/>
            <w:r w:rsidRPr="00DA2837">
              <w:rPr>
                <w:rFonts w:ascii="Times New Roman" w:eastAsia="Times New Roman" w:hAnsi="Times New Roman"/>
              </w:rPr>
              <w:t>cloud</w:t>
            </w:r>
            <w:proofErr w:type="spellEnd"/>
            <w:r w:rsidRPr="00DA283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A2837">
              <w:rPr>
                <w:rFonts w:ascii="Times New Roman" w:eastAsia="Times New Roman" w:hAnsi="Times New Roman"/>
              </w:rPr>
              <w:t>computing</w:t>
            </w:r>
            <w:proofErr w:type="spellEnd"/>
            <w:r w:rsidRPr="00DA2837">
              <w:rPr>
                <w:rFonts w:ascii="Times New Roman" w:eastAsia="Times New Roman" w:hAnsi="Times New Roman"/>
              </w:rPr>
              <w:t>.</w:t>
            </w:r>
          </w:p>
        </w:tc>
      </w:tr>
    </w:tbl>
    <w:p w14:paraId="1EFA5888" w14:textId="77777777" w:rsidR="00DA4911" w:rsidRPr="00DA2837" w:rsidRDefault="00DA4911" w:rsidP="00AB09A0">
      <w:pPr>
        <w:spacing w:after="0" w:line="240" w:lineRule="auto"/>
        <w:rPr>
          <w:rFonts w:ascii="Times New Roman" w:hAnsi="Times New Roman"/>
        </w:rPr>
      </w:pPr>
    </w:p>
    <w:p w14:paraId="05231E92" w14:textId="77777777" w:rsidR="009B7DBD" w:rsidRPr="00DA2837" w:rsidRDefault="009B7DBD" w:rsidP="00EB099E">
      <w:pPr>
        <w:suppressAutoHyphens/>
        <w:spacing w:after="0" w:line="240" w:lineRule="auto"/>
        <w:rPr>
          <w:rFonts w:ascii="Times New Roman" w:hAnsi="Times New Roman"/>
          <w:b/>
        </w:rPr>
      </w:pPr>
      <w:r w:rsidRPr="00DA2837">
        <w:rPr>
          <w:rFonts w:ascii="Times New Roman" w:hAnsi="Times New Roman"/>
          <w:b/>
        </w:rPr>
        <w:t>INNE PRZYDATNE INFORMACJE O PRZEDMIOCIE</w:t>
      </w:r>
    </w:p>
    <w:p w14:paraId="2F586D41" w14:textId="00791352" w:rsidR="009B7DBD" w:rsidRPr="00DA2837" w:rsidRDefault="009B7DBD" w:rsidP="00AB09A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DA2837">
        <w:rPr>
          <w:rFonts w:ascii="Times New Roman" w:hAnsi="Times New Roman"/>
        </w:rPr>
        <w:t>Informacja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gdzie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można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zapoznać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się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z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prezentacjami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do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zajęć,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instrukcjami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do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laboratorium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itp.-informacje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prezentowane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studentom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na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zajęciach,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jeśli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wymaga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tego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formuła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zajęć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przesyłane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są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drog</w:t>
      </w:r>
      <w:r w:rsidR="00946DE4" w:rsidRPr="00DA2837">
        <w:rPr>
          <w:rFonts w:ascii="Times New Roman" w:hAnsi="Times New Roman"/>
        </w:rPr>
        <w:t>ą</w:t>
      </w:r>
      <w:r w:rsidR="00724197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elektroniczną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na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adresy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mailowe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poszczególnych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grup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dziekańskich</w:t>
      </w:r>
    </w:p>
    <w:p w14:paraId="6E642283" w14:textId="7EF24C22" w:rsidR="009B7DBD" w:rsidRPr="00DA2837" w:rsidRDefault="009B7DBD" w:rsidP="00AB09A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DA2837">
        <w:rPr>
          <w:rFonts w:ascii="Times New Roman" w:hAnsi="Times New Roman"/>
        </w:rPr>
        <w:t>Informacje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na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temat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miejsca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odbywania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się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zajęć</w:t>
      </w:r>
      <w:r w:rsidR="00946DE4" w:rsidRPr="00DA2837">
        <w:rPr>
          <w:rFonts w:ascii="Times New Roman" w:hAnsi="Times New Roman"/>
        </w:rPr>
        <w:t xml:space="preserve"> – </w:t>
      </w:r>
      <w:r w:rsidRPr="00DA2837">
        <w:rPr>
          <w:rFonts w:ascii="Times New Roman" w:hAnsi="Times New Roman"/>
        </w:rPr>
        <w:t>informacje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znajdują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się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na</w:t>
      </w:r>
      <w:r w:rsidR="00946DE4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stronie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internetowej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wydziału</w:t>
      </w:r>
    </w:p>
    <w:p w14:paraId="128CFBDF" w14:textId="6B2DBD36" w:rsidR="009B7DBD" w:rsidRPr="00DA2837" w:rsidRDefault="009B7DBD" w:rsidP="00AB09A0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DA2837">
        <w:rPr>
          <w:rFonts w:ascii="Times New Roman" w:hAnsi="Times New Roman"/>
        </w:rPr>
        <w:t>Informacje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na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temat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terminu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zajęć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(dzień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tygodnia/godzina)</w:t>
      </w:r>
      <w:r w:rsidR="006E4B2E" w:rsidRPr="00DA2837">
        <w:rPr>
          <w:rFonts w:ascii="Times New Roman" w:hAnsi="Times New Roman"/>
        </w:rPr>
        <w:t xml:space="preserve"> – </w:t>
      </w:r>
      <w:r w:rsidRPr="00DA2837">
        <w:rPr>
          <w:rFonts w:ascii="Times New Roman" w:hAnsi="Times New Roman"/>
        </w:rPr>
        <w:t>informacje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znajdują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się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na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stronie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internetowej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wydziału</w:t>
      </w:r>
    </w:p>
    <w:p w14:paraId="45A74C4A" w14:textId="6D7DB196" w:rsidR="00601468" w:rsidRPr="00DA2837" w:rsidRDefault="009B7DBD" w:rsidP="0083392D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/>
        </w:rPr>
      </w:pPr>
      <w:r w:rsidRPr="00DA2837">
        <w:rPr>
          <w:rFonts w:ascii="Times New Roman" w:hAnsi="Times New Roman"/>
        </w:rPr>
        <w:t>Informacja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na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temat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konsultacji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(</w:t>
      </w:r>
      <w:proofErr w:type="spellStart"/>
      <w:r w:rsidRPr="00DA2837">
        <w:rPr>
          <w:rFonts w:ascii="Times New Roman" w:hAnsi="Times New Roman"/>
        </w:rPr>
        <w:t>godziny+miejsce</w:t>
      </w:r>
      <w:proofErr w:type="spellEnd"/>
      <w:r w:rsidRPr="00DA2837">
        <w:rPr>
          <w:rFonts w:ascii="Times New Roman" w:hAnsi="Times New Roman"/>
        </w:rPr>
        <w:t>)</w:t>
      </w:r>
      <w:r w:rsidR="006E4B2E" w:rsidRPr="00DA2837">
        <w:rPr>
          <w:rFonts w:ascii="Times New Roman" w:hAnsi="Times New Roman"/>
        </w:rPr>
        <w:t xml:space="preserve"> – </w:t>
      </w:r>
      <w:r w:rsidRPr="00DA2837">
        <w:rPr>
          <w:rFonts w:ascii="Times New Roman" w:hAnsi="Times New Roman"/>
        </w:rPr>
        <w:t>podawane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są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studentom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na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pierwszych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zajęciach,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znajdują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się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na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stronie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internetowej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wydziału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oraz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w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gablocie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informacyjnej</w:t>
      </w:r>
      <w:r w:rsidR="006E4B2E" w:rsidRPr="00DA2837">
        <w:rPr>
          <w:rFonts w:ascii="Times New Roman" w:hAnsi="Times New Roman"/>
        </w:rPr>
        <w:t xml:space="preserve"> Katedry</w:t>
      </w:r>
      <w:r w:rsidR="006E4B2E" w:rsidRPr="00DA2837">
        <w:rPr>
          <w:rFonts w:ascii="Times New Roman" w:eastAsia="Times New Roman" w:hAnsi="Times New Roman"/>
        </w:rPr>
        <w:t xml:space="preserve"> </w:t>
      </w:r>
      <w:r w:rsidRPr="00DA2837">
        <w:rPr>
          <w:rFonts w:ascii="Times New Roman" w:hAnsi="Times New Roman"/>
        </w:rPr>
        <w:t>Informa</w:t>
      </w:r>
      <w:r w:rsidR="00474EA1" w:rsidRPr="00DA2837">
        <w:rPr>
          <w:rFonts w:ascii="Times New Roman" w:hAnsi="Times New Roman"/>
        </w:rPr>
        <w:t>cyjnych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Systemów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Zarządzania</w:t>
      </w:r>
      <w:r w:rsidR="006E4B2E" w:rsidRPr="00DA2837">
        <w:rPr>
          <w:rFonts w:ascii="Times New Roman" w:hAnsi="Times New Roman"/>
        </w:rPr>
        <w:t xml:space="preserve"> </w:t>
      </w:r>
      <w:r w:rsidRPr="00DA2837">
        <w:rPr>
          <w:rFonts w:ascii="Times New Roman" w:hAnsi="Times New Roman"/>
        </w:rPr>
        <w:t>(4piętro)</w:t>
      </w:r>
      <w:bookmarkEnd w:id="0"/>
    </w:p>
    <w:sectPr w:rsidR="00601468" w:rsidRPr="00DA2837" w:rsidSect="00601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firstLine="0"/>
      </w:p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7D5C23"/>
    <w:multiLevelType w:val="hybridMultilevel"/>
    <w:tmpl w:val="DDA82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4CD"/>
    <w:rsid w:val="00001AC7"/>
    <w:rsid w:val="0004386A"/>
    <w:rsid w:val="00044F96"/>
    <w:rsid w:val="000511F0"/>
    <w:rsid w:val="00056615"/>
    <w:rsid w:val="00080914"/>
    <w:rsid w:val="00083EAE"/>
    <w:rsid w:val="000909C7"/>
    <w:rsid w:val="0009499C"/>
    <w:rsid w:val="000A2ECD"/>
    <w:rsid w:val="000B7A7F"/>
    <w:rsid w:val="00165F75"/>
    <w:rsid w:val="001745C1"/>
    <w:rsid w:val="001763FF"/>
    <w:rsid w:val="001856C4"/>
    <w:rsid w:val="001A0873"/>
    <w:rsid w:val="001C29B4"/>
    <w:rsid w:val="001F4C3D"/>
    <w:rsid w:val="00217E06"/>
    <w:rsid w:val="00240D2A"/>
    <w:rsid w:val="00257349"/>
    <w:rsid w:val="00257EAA"/>
    <w:rsid w:val="00260428"/>
    <w:rsid w:val="002762B9"/>
    <w:rsid w:val="00287C55"/>
    <w:rsid w:val="002B1B52"/>
    <w:rsid w:val="002C1B0A"/>
    <w:rsid w:val="002F6479"/>
    <w:rsid w:val="00322595"/>
    <w:rsid w:val="00334832"/>
    <w:rsid w:val="003367E5"/>
    <w:rsid w:val="00361702"/>
    <w:rsid w:val="00367285"/>
    <w:rsid w:val="00367863"/>
    <w:rsid w:val="0038565D"/>
    <w:rsid w:val="00387BC9"/>
    <w:rsid w:val="003A27E1"/>
    <w:rsid w:val="003C0A2A"/>
    <w:rsid w:val="003C0DB3"/>
    <w:rsid w:val="003C47C2"/>
    <w:rsid w:val="003E4F52"/>
    <w:rsid w:val="003E6E02"/>
    <w:rsid w:val="003F5B0C"/>
    <w:rsid w:val="004023BC"/>
    <w:rsid w:val="00414DCC"/>
    <w:rsid w:val="004555D6"/>
    <w:rsid w:val="00474EA1"/>
    <w:rsid w:val="00485623"/>
    <w:rsid w:val="00496221"/>
    <w:rsid w:val="004963E3"/>
    <w:rsid w:val="004D773D"/>
    <w:rsid w:val="004D795E"/>
    <w:rsid w:val="004D7B26"/>
    <w:rsid w:val="005611E2"/>
    <w:rsid w:val="00564720"/>
    <w:rsid w:val="00567556"/>
    <w:rsid w:val="0058551B"/>
    <w:rsid w:val="005878C2"/>
    <w:rsid w:val="00597926"/>
    <w:rsid w:val="005C1AC7"/>
    <w:rsid w:val="005C4CC3"/>
    <w:rsid w:val="00601468"/>
    <w:rsid w:val="006137CD"/>
    <w:rsid w:val="00644A85"/>
    <w:rsid w:val="0066397C"/>
    <w:rsid w:val="00687E38"/>
    <w:rsid w:val="006937CA"/>
    <w:rsid w:val="006D3357"/>
    <w:rsid w:val="006E4B2E"/>
    <w:rsid w:val="00701B22"/>
    <w:rsid w:val="00724197"/>
    <w:rsid w:val="00735A0A"/>
    <w:rsid w:val="007437F0"/>
    <w:rsid w:val="00747393"/>
    <w:rsid w:val="007711E1"/>
    <w:rsid w:val="00777324"/>
    <w:rsid w:val="00793660"/>
    <w:rsid w:val="007A76DF"/>
    <w:rsid w:val="007D2A18"/>
    <w:rsid w:val="007D4148"/>
    <w:rsid w:val="007E2773"/>
    <w:rsid w:val="007E4149"/>
    <w:rsid w:val="008033E5"/>
    <w:rsid w:val="008058DC"/>
    <w:rsid w:val="008203F8"/>
    <w:rsid w:val="00820A33"/>
    <w:rsid w:val="008240D4"/>
    <w:rsid w:val="008377A8"/>
    <w:rsid w:val="008502F1"/>
    <w:rsid w:val="0085240B"/>
    <w:rsid w:val="00853FA7"/>
    <w:rsid w:val="00892EF2"/>
    <w:rsid w:val="008E41BC"/>
    <w:rsid w:val="008E68FE"/>
    <w:rsid w:val="008E6BAE"/>
    <w:rsid w:val="00924292"/>
    <w:rsid w:val="00936F3C"/>
    <w:rsid w:val="00946DE4"/>
    <w:rsid w:val="0097503E"/>
    <w:rsid w:val="009B7DBD"/>
    <w:rsid w:val="00A01EC0"/>
    <w:rsid w:val="00A56F7C"/>
    <w:rsid w:val="00A61D61"/>
    <w:rsid w:val="00A67D03"/>
    <w:rsid w:val="00A80F4D"/>
    <w:rsid w:val="00A85A72"/>
    <w:rsid w:val="00A92A23"/>
    <w:rsid w:val="00A94B17"/>
    <w:rsid w:val="00AA204A"/>
    <w:rsid w:val="00AA6F8F"/>
    <w:rsid w:val="00AB09A0"/>
    <w:rsid w:val="00AF1779"/>
    <w:rsid w:val="00AF27DF"/>
    <w:rsid w:val="00AF43E7"/>
    <w:rsid w:val="00B21F29"/>
    <w:rsid w:val="00B451BD"/>
    <w:rsid w:val="00B8340C"/>
    <w:rsid w:val="00B934CD"/>
    <w:rsid w:val="00BB4164"/>
    <w:rsid w:val="00BC604D"/>
    <w:rsid w:val="00BE4A63"/>
    <w:rsid w:val="00BE6E80"/>
    <w:rsid w:val="00BF0240"/>
    <w:rsid w:val="00BF7E1D"/>
    <w:rsid w:val="00C03FE2"/>
    <w:rsid w:val="00C16314"/>
    <w:rsid w:val="00C24244"/>
    <w:rsid w:val="00C42D0A"/>
    <w:rsid w:val="00C456FD"/>
    <w:rsid w:val="00C477A1"/>
    <w:rsid w:val="00C715A9"/>
    <w:rsid w:val="00C72259"/>
    <w:rsid w:val="00C9310B"/>
    <w:rsid w:val="00CD0042"/>
    <w:rsid w:val="00D0176D"/>
    <w:rsid w:val="00D13CF3"/>
    <w:rsid w:val="00D33B53"/>
    <w:rsid w:val="00D42AB8"/>
    <w:rsid w:val="00D64090"/>
    <w:rsid w:val="00D73BA0"/>
    <w:rsid w:val="00D76A45"/>
    <w:rsid w:val="00DA2837"/>
    <w:rsid w:val="00DA4911"/>
    <w:rsid w:val="00DA76EB"/>
    <w:rsid w:val="00DC4D2A"/>
    <w:rsid w:val="00DD2642"/>
    <w:rsid w:val="00DE20AF"/>
    <w:rsid w:val="00DE676A"/>
    <w:rsid w:val="00E01F2F"/>
    <w:rsid w:val="00E030D9"/>
    <w:rsid w:val="00E21559"/>
    <w:rsid w:val="00E5192F"/>
    <w:rsid w:val="00E82548"/>
    <w:rsid w:val="00E943EA"/>
    <w:rsid w:val="00EA4878"/>
    <w:rsid w:val="00EB099E"/>
    <w:rsid w:val="00EC6ED4"/>
    <w:rsid w:val="00ED6F8A"/>
    <w:rsid w:val="00EE7096"/>
    <w:rsid w:val="00F0229D"/>
    <w:rsid w:val="00F07DB9"/>
    <w:rsid w:val="00F15745"/>
    <w:rsid w:val="00F547B7"/>
    <w:rsid w:val="00FA0982"/>
    <w:rsid w:val="00FA407D"/>
    <w:rsid w:val="00FB5C6A"/>
    <w:rsid w:val="00FD1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6E179"/>
  <w15:docId w15:val="{5956BC33-3FAE-481E-BB0A-20B06A83D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B934CD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2573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B934CD"/>
    <w:rPr>
      <w:b/>
      <w:bCs/>
    </w:rPr>
  </w:style>
  <w:style w:type="character" w:customStyle="1" w:styleId="Domylnaczcionkaakapitu1">
    <w:name w:val="Domyślna czcionka akapitu1"/>
    <w:rsid w:val="009B7DBD"/>
  </w:style>
  <w:style w:type="character" w:styleId="Hipercze">
    <w:name w:val="Hyperlink"/>
    <w:rsid w:val="009B7DBD"/>
    <w:rPr>
      <w:color w:val="0000FF"/>
      <w:u w:val="single"/>
    </w:rPr>
  </w:style>
  <w:style w:type="paragraph" w:customStyle="1" w:styleId="Normalny1">
    <w:name w:val="Normalny1"/>
    <w:rsid w:val="009B7DBD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25734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Akapitzlist">
    <w:name w:val="List Paragraph"/>
    <w:basedOn w:val="Normalny"/>
    <w:uiPriority w:val="34"/>
    <w:qFormat/>
    <w:rsid w:val="00257349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6615"/>
    <w:rPr>
      <w:color w:val="808080"/>
      <w:shd w:val="clear" w:color="auto" w:fill="E6E6E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01F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01F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01F2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1F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1F2F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F2F"/>
    <w:rPr>
      <w:rFonts w:ascii="Tahoma" w:eastAsia="Calibri" w:hAnsi="Tahoma" w:cs="Tahoma"/>
      <w:sz w:val="16"/>
      <w:szCs w:val="1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D79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3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1413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84</cp:revision>
  <cp:lastPrinted>2019-06-17T09:54:00Z</cp:lastPrinted>
  <dcterms:created xsi:type="dcterms:W3CDTF">2022-01-30T21:31:00Z</dcterms:created>
  <dcterms:modified xsi:type="dcterms:W3CDTF">2023-05-02T17:41:00Z</dcterms:modified>
</cp:coreProperties>
</file>